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992" w:type="dxa"/>
        <w:jc w:val="center"/>
        <w:tblInd w:w="71" w:type="dxa"/>
        <w:tblLayout w:type="fixed"/>
        <w:tblCellMar>
          <w:left w:w="71" w:type="dxa"/>
          <w:right w:w="71" w:type="dxa"/>
        </w:tblCellMar>
        <w:tblLook w:val="0000"/>
      </w:tblPr>
      <w:tblGrid>
        <w:gridCol w:w="3304"/>
        <w:gridCol w:w="3145"/>
        <w:gridCol w:w="3543"/>
      </w:tblGrid>
      <w:tr w:rsidR="00BF2DD9" w:rsidRPr="000348A0" w:rsidTr="00BF2DD9">
        <w:trPr>
          <w:cantSplit/>
          <w:trHeight w:val="2455"/>
          <w:jc w:val="center"/>
        </w:trPr>
        <w:tc>
          <w:tcPr>
            <w:tcW w:w="3304" w:type="dxa"/>
          </w:tcPr>
          <w:p w:rsidR="00BF2DD9" w:rsidRPr="000348A0" w:rsidRDefault="00BF2DD9" w:rsidP="005B49EA">
            <w:pPr>
              <w:spacing w:after="0" w:line="240" w:lineRule="auto"/>
              <w:ind w:firstLine="0"/>
              <w:rPr>
                <w:rFonts w:ascii="Arial" w:hAnsi="Arial" w:cs="Arial"/>
                <w:b/>
              </w:rPr>
            </w:pPr>
            <w:r w:rsidRPr="000348A0">
              <w:rPr>
                <w:rFonts w:ascii="Arial" w:hAnsi="Arial" w:cs="Arial"/>
                <w:b/>
              </w:rPr>
              <w:t>ΔΗΜΟΤΙΚΗ ΕΠΙΧΕΙΡΗΣΗ</w:t>
            </w:r>
          </w:p>
          <w:p w:rsidR="00BF2DD9" w:rsidRPr="000348A0" w:rsidRDefault="00BF2DD9" w:rsidP="005B49EA">
            <w:pPr>
              <w:spacing w:after="0" w:line="240" w:lineRule="auto"/>
              <w:ind w:firstLine="0"/>
              <w:rPr>
                <w:rFonts w:ascii="Arial" w:hAnsi="Arial" w:cs="Arial"/>
                <w:b/>
              </w:rPr>
            </w:pPr>
            <w:r w:rsidRPr="000348A0">
              <w:rPr>
                <w:rFonts w:ascii="Arial" w:hAnsi="Arial" w:cs="Arial"/>
                <w:b/>
              </w:rPr>
              <w:t>ΥΔΡΕΥΣΗΣ ΑΠΟΧΕΤΕΥΣΗΣ</w:t>
            </w:r>
          </w:p>
          <w:p w:rsidR="00BF2DD9" w:rsidRPr="000348A0" w:rsidRDefault="00BF2DD9" w:rsidP="005B49EA">
            <w:pPr>
              <w:spacing w:after="0" w:line="240" w:lineRule="auto"/>
              <w:ind w:firstLine="0"/>
              <w:rPr>
                <w:rFonts w:ascii="Arial" w:hAnsi="Arial" w:cs="Arial"/>
                <w:b/>
              </w:rPr>
            </w:pPr>
            <w:r w:rsidRPr="000348A0">
              <w:rPr>
                <w:rFonts w:ascii="Arial" w:hAnsi="Arial" w:cs="Arial"/>
                <w:b/>
              </w:rPr>
              <w:t>ΞΑΝΘΗΣ  (Δ.Ε.Υ.Α.Ξ)</w:t>
            </w:r>
          </w:p>
          <w:p w:rsidR="00BF2DD9" w:rsidRPr="000348A0" w:rsidRDefault="00BF2DD9" w:rsidP="005B49EA">
            <w:pPr>
              <w:spacing w:after="0" w:line="240" w:lineRule="auto"/>
              <w:rPr>
                <w:rFonts w:ascii="Arial" w:hAnsi="Arial" w:cs="Arial"/>
                <w:b/>
              </w:rPr>
            </w:pPr>
          </w:p>
          <w:p w:rsidR="00BF2DD9" w:rsidRPr="000348A0" w:rsidRDefault="00BF2DD9" w:rsidP="005B49EA">
            <w:pPr>
              <w:spacing w:after="0" w:line="240" w:lineRule="auto"/>
              <w:rPr>
                <w:rFonts w:ascii="Arial" w:hAnsi="Arial" w:cs="Arial"/>
                <w:b/>
              </w:rPr>
            </w:pPr>
            <w:r w:rsidRPr="000348A0">
              <w:rPr>
                <w:rFonts w:ascii="Arial" w:hAnsi="Arial" w:cs="Arial"/>
                <w:b/>
              </w:rPr>
              <w:t xml:space="preserve"> </w:t>
            </w:r>
          </w:p>
          <w:p w:rsidR="00BF2DD9" w:rsidRPr="000348A0" w:rsidRDefault="00BF2DD9" w:rsidP="005B49EA">
            <w:pPr>
              <w:spacing w:after="0" w:line="240" w:lineRule="auto"/>
              <w:rPr>
                <w:rFonts w:ascii="Arial" w:hAnsi="Arial" w:cs="Arial"/>
                <w:b/>
              </w:rPr>
            </w:pPr>
          </w:p>
          <w:p w:rsidR="00BF2DD9" w:rsidRPr="000348A0" w:rsidRDefault="00BF2DD9" w:rsidP="005B49EA">
            <w:pPr>
              <w:spacing w:after="0" w:line="240" w:lineRule="auto"/>
              <w:rPr>
                <w:rFonts w:ascii="Arial" w:hAnsi="Arial" w:cs="Arial"/>
                <w:b/>
              </w:rPr>
            </w:pPr>
          </w:p>
        </w:tc>
        <w:tc>
          <w:tcPr>
            <w:tcW w:w="3145" w:type="dxa"/>
          </w:tcPr>
          <w:p w:rsidR="00BF2DD9" w:rsidRPr="00EC2E7F" w:rsidRDefault="00BF2DD9" w:rsidP="00BF2DD9">
            <w:pPr>
              <w:ind w:firstLine="0"/>
              <w:rPr>
                <w:rFonts w:ascii="Arial" w:hAnsi="Arial" w:cs="Arial"/>
                <w:b/>
              </w:rPr>
            </w:pPr>
            <w:r w:rsidRPr="00EC2E7F">
              <w:rPr>
                <w:rFonts w:ascii="Arial" w:hAnsi="Arial" w:cs="Arial"/>
                <w:b/>
              </w:rPr>
              <w:t>ΑΝΤΙΚΕΙΜΕΝΟ:</w:t>
            </w:r>
          </w:p>
          <w:p w:rsidR="00BF2DD9" w:rsidRPr="00EC2E7F" w:rsidRDefault="00BF2DD9" w:rsidP="00BF2DD9">
            <w:pPr>
              <w:ind w:firstLine="0"/>
              <w:rPr>
                <w:rFonts w:ascii="Arial" w:hAnsi="Arial" w:cs="Arial"/>
                <w:b/>
              </w:rPr>
            </w:pPr>
          </w:p>
          <w:p w:rsidR="00BF2DD9" w:rsidRPr="00EC2E7F" w:rsidRDefault="00BF2DD9" w:rsidP="00BF2DD9">
            <w:pPr>
              <w:ind w:firstLine="0"/>
              <w:rPr>
                <w:rFonts w:ascii="Arial" w:hAnsi="Arial" w:cs="Arial"/>
                <w:b/>
              </w:rPr>
            </w:pPr>
            <w:r w:rsidRPr="00EC2E7F">
              <w:rPr>
                <w:rFonts w:ascii="Arial" w:hAnsi="Arial" w:cs="Arial"/>
                <w:b/>
              </w:rPr>
              <w:t>ΧΡΗΜΑΤΟΔΟΤΗΣΗ:</w:t>
            </w:r>
          </w:p>
          <w:p w:rsidR="00BF2DD9" w:rsidRPr="00EC2E7F" w:rsidRDefault="00BF2DD9" w:rsidP="00BF2DD9">
            <w:pPr>
              <w:ind w:firstLine="0"/>
              <w:rPr>
                <w:rFonts w:ascii="Arial" w:hAnsi="Arial" w:cs="Arial"/>
                <w:b/>
              </w:rPr>
            </w:pPr>
          </w:p>
          <w:p w:rsidR="00BF2DD9" w:rsidRPr="00AC2F77" w:rsidRDefault="00BF2DD9" w:rsidP="00BF2DD9">
            <w:pPr>
              <w:ind w:firstLine="0"/>
              <w:rPr>
                <w:rFonts w:ascii="Arial" w:hAnsi="Arial" w:cs="Arial"/>
                <w:b/>
                <w:lang w:val="en-US"/>
              </w:rPr>
            </w:pPr>
            <w:r w:rsidRPr="00EC2E7F">
              <w:rPr>
                <w:rFonts w:ascii="Arial" w:hAnsi="Arial" w:cs="Arial"/>
                <w:b/>
              </w:rPr>
              <w:t>ΚΩΔΙΚΟΣ ΕΝΑΡΙΘΜΟΥ:</w:t>
            </w:r>
          </w:p>
        </w:tc>
        <w:tc>
          <w:tcPr>
            <w:tcW w:w="3543" w:type="dxa"/>
          </w:tcPr>
          <w:p w:rsidR="00BF2DD9" w:rsidRPr="005453F1" w:rsidRDefault="00BF2DD9" w:rsidP="00BF2DD9">
            <w:pPr>
              <w:ind w:firstLine="0"/>
              <w:jc w:val="left"/>
              <w:rPr>
                <w:rFonts w:ascii="Arial" w:hAnsi="Arial" w:cs="Arial"/>
                <w:b/>
              </w:rPr>
            </w:pPr>
            <w:r w:rsidRPr="005453F1">
              <w:rPr>
                <w:rFonts w:ascii="Arial" w:hAnsi="Arial" w:cs="Arial"/>
                <w:b/>
              </w:rPr>
              <w:t xml:space="preserve">ΥΛΟΠΟΙΗΣΗ ΣΧΕΔΙΟΥ ΑΣΦΑΛΕΙΑΣ ΝΕΡΟΥ Δ.Ε.Υ.Α. ΞΑΝΘΗΣ </w:t>
            </w:r>
          </w:p>
          <w:p w:rsidR="00BF2DD9" w:rsidRPr="005453F1" w:rsidRDefault="00BF2DD9" w:rsidP="00BF2DD9">
            <w:pPr>
              <w:ind w:firstLine="0"/>
              <w:jc w:val="left"/>
              <w:rPr>
                <w:rFonts w:ascii="Arial" w:hAnsi="Arial" w:cs="Arial"/>
                <w:b/>
              </w:rPr>
            </w:pPr>
            <w:r w:rsidRPr="005453F1">
              <w:rPr>
                <w:rFonts w:ascii="Arial" w:hAnsi="Arial" w:cs="Arial"/>
                <w:b/>
              </w:rPr>
              <w:t>Επιχειρησιακό Πρόγραμμα: «Α.Μ.Θ. 2014-2020»,</w:t>
            </w:r>
          </w:p>
          <w:p w:rsidR="00BF2DD9" w:rsidRPr="000C3809" w:rsidRDefault="00BF2DD9" w:rsidP="00BF2DD9">
            <w:pPr>
              <w:ind w:firstLine="0"/>
              <w:jc w:val="left"/>
              <w:rPr>
                <w:rFonts w:ascii="Arial" w:hAnsi="Arial" w:cs="Arial"/>
                <w:b/>
              </w:rPr>
            </w:pPr>
            <w:r>
              <w:rPr>
                <w:rFonts w:ascii="Arial" w:hAnsi="Arial" w:cs="Arial"/>
                <w:b/>
                <w:lang w:val="en-US"/>
              </w:rPr>
              <w:t>2019</w:t>
            </w:r>
            <w:r>
              <w:rPr>
                <w:rFonts w:ascii="Arial" w:hAnsi="Arial" w:cs="Arial"/>
                <w:b/>
              </w:rPr>
              <w:t>ΕΠ03110067</w:t>
            </w:r>
          </w:p>
        </w:tc>
      </w:tr>
      <w:tr w:rsidR="00BF2DD9" w:rsidRPr="000348A0" w:rsidTr="00BF2DD9">
        <w:trPr>
          <w:cantSplit/>
          <w:trHeight w:val="238"/>
          <w:jc w:val="center"/>
        </w:trPr>
        <w:tc>
          <w:tcPr>
            <w:tcW w:w="3304" w:type="dxa"/>
          </w:tcPr>
          <w:p w:rsidR="00BF2DD9" w:rsidRPr="000348A0" w:rsidRDefault="00BF2DD9" w:rsidP="005B49EA">
            <w:pPr>
              <w:spacing w:after="0" w:line="240" w:lineRule="auto"/>
              <w:rPr>
                <w:rFonts w:ascii="Arial" w:hAnsi="Arial" w:cs="Arial"/>
                <w:b/>
              </w:rPr>
            </w:pPr>
          </w:p>
        </w:tc>
        <w:tc>
          <w:tcPr>
            <w:tcW w:w="3145" w:type="dxa"/>
          </w:tcPr>
          <w:p w:rsidR="00BF2DD9" w:rsidRPr="000C3809" w:rsidRDefault="00BF2DD9" w:rsidP="00BF2DD9">
            <w:pPr>
              <w:ind w:firstLine="0"/>
              <w:rPr>
                <w:rFonts w:ascii="Arial" w:hAnsi="Arial" w:cs="Arial"/>
                <w:b/>
                <w:lang w:val="en-US"/>
              </w:rPr>
            </w:pPr>
            <w:r w:rsidRPr="00EC2E7F">
              <w:rPr>
                <w:rFonts w:ascii="Arial" w:hAnsi="Arial" w:cs="Arial"/>
                <w:b/>
              </w:rPr>
              <w:t>ΠΡΟΕΚΤΙΜΩΜΕΝΗ ΑΜΟΙΒΗ:</w:t>
            </w:r>
          </w:p>
        </w:tc>
        <w:tc>
          <w:tcPr>
            <w:tcW w:w="3543" w:type="dxa"/>
          </w:tcPr>
          <w:p w:rsidR="00BF2DD9" w:rsidRPr="00EC2E7F" w:rsidRDefault="00706A0A" w:rsidP="00BF2DD9">
            <w:pPr>
              <w:widowControl w:val="0"/>
              <w:overflowPunct w:val="0"/>
              <w:autoSpaceDE w:val="0"/>
              <w:autoSpaceDN w:val="0"/>
              <w:adjustRightInd w:val="0"/>
              <w:ind w:right="919" w:firstLine="0"/>
              <w:jc w:val="left"/>
              <w:rPr>
                <w:rFonts w:ascii="Arial" w:hAnsi="Arial" w:cs="Arial"/>
                <w:b/>
              </w:rPr>
            </w:pPr>
            <w:r w:rsidRPr="00706A0A">
              <w:rPr>
                <w:rFonts w:ascii="Arial" w:hAnsi="Arial" w:cs="Arial"/>
                <w:b/>
              </w:rPr>
              <w:t>193.</w:t>
            </w:r>
            <w:r>
              <w:rPr>
                <w:rFonts w:ascii="Arial" w:hAnsi="Arial" w:cs="Arial"/>
                <w:b/>
                <w:lang w:val="en-US"/>
              </w:rPr>
              <w:t>202,76</w:t>
            </w:r>
            <w:r w:rsidR="00BF2DD9" w:rsidRPr="00EC2E7F">
              <w:rPr>
                <w:rFonts w:ascii="Arial" w:hAnsi="Arial" w:cs="Arial"/>
                <w:b/>
              </w:rPr>
              <w:t xml:space="preserve"> €</w:t>
            </w:r>
            <w:r w:rsidR="00BF2DD9">
              <w:rPr>
                <w:rFonts w:ascii="Arial" w:hAnsi="Arial" w:cs="Arial"/>
                <w:b/>
              </w:rPr>
              <w:t xml:space="preserve">            </w:t>
            </w:r>
            <w:r w:rsidR="00BF2DD9" w:rsidRPr="00EC2E7F">
              <w:rPr>
                <w:rFonts w:ascii="Arial" w:hAnsi="Arial" w:cs="Arial"/>
                <w:b/>
              </w:rPr>
              <w:t>(πλέον Φ.Π.Α. 24%)</w:t>
            </w:r>
          </w:p>
          <w:p w:rsidR="00BF2DD9" w:rsidRPr="00EC2E7F" w:rsidRDefault="00BF2DD9" w:rsidP="00BF2DD9">
            <w:pPr>
              <w:ind w:firstLine="0"/>
              <w:rPr>
                <w:rFonts w:ascii="Arial" w:hAnsi="Arial" w:cs="Arial"/>
                <w:b/>
              </w:rPr>
            </w:pPr>
          </w:p>
        </w:tc>
      </w:tr>
    </w:tbl>
    <w:p w:rsidR="008D0AF2" w:rsidRPr="007620DD" w:rsidRDefault="008D0AF2" w:rsidP="007620DD">
      <w:pPr>
        <w:pBdr>
          <w:top w:val="single" w:sz="4" w:space="1" w:color="auto"/>
          <w:left w:val="single" w:sz="4" w:space="4" w:color="auto"/>
          <w:bottom w:val="single" w:sz="4" w:space="1" w:color="auto"/>
          <w:right w:val="single" w:sz="4" w:space="4" w:color="auto"/>
        </w:pBdr>
        <w:ind w:firstLine="0"/>
        <w:jc w:val="center"/>
        <w:rPr>
          <w:b/>
          <w:bCs/>
          <w:color w:val="5F497A" w:themeColor="accent4" w:themeShade="BF"/>
          <w:sz w:val="32"/>
          <w:szCs w:val="32"/>
        </w:rPr>
      </w:pPr>
      <w:r w:rsidRPr="007620DD">
        <w:rPr>
          <w:b/>
          <w:bCs/>
          <w:color w:val="5F497A" w:themeColor="accent4" w:themeShade="BF"/>
          <w:sz w:val="32"/>
          <w:szCs w:val="32"/>
        </w:rPr>
        <w:t>ΤΥΠΟΠΟΙΗΜΕΝΟ ΕΝΤΥΠΟ ΥΠΕΥΘΥΝΗΣ ΔΗΛΩΣΗΣ (TEΥΔ)</w:t>
      </w:r>
    </w:p>
    <w:p w:rsidR="008D0AF2" w:rsidRDefault="008D0AF2" w:rsidP="008D0AF2">
      <w:pPr>
        <w:jc w:val="center"/>
        <w:rPr>
          <w:rFonts w:eastAsia="Calibri"/>
          <w:b/>
          <w:bCs/>
          <w:color w:val="669900"/>
          <w:sz w:val="24"/>
          <w:szCs w:val="24"/>
          <w:u w:val="single"/>
        </w:rPr>
      </w:pPr>
      <w:r>
        <w:rPr>
          <w:b/>
          <w:bCs/>
          <w:sz w:val="24"/>
          <w:szCs w:val="24"/>
        </w:rPr>
        <w:t>[άρθρου 79 παρ. 4 ν. 4412/2016 (Α 147)]</w:t>
      </w:r>
    </w:p>
    <w:p w:rsidR="008D0AF2" w:rsidRDefault="008D0AF2" w:rsidP="008D0AF2">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8D0AF2" w:rsidRDefault="008D0AF2" w:rsidP="008D0AF2">
      <w:pPr>
        <w:ind w:firstLine="0"/>
        <w:jc w:val="center"/>
        <w:rPr>
          <w:b/>
          <w:bCs/>
        </w:rPr>
      </w:pPr>
      <w:r>
        <w:rPr>
          <w:b/>
          <w:bCs/>
          <w:u w:val="single"/>
        </w:rPr>
        <w:t>Μέρος Ι: Πληροφορίες σχετικά με την αναθέτουσα αρχή/αναθέτοντα φορέα</w:t>
      </w:r>
      <w:r>
        <w:rPr>
          <w:rStyle w:val="a9"/>
          <w:b/>
          <w:bCs/>
          <w:u w:val="single"/>
        </w:rPr>
        <w:endnoteReference w:id="1"/>
      </w:r>
      <w:r>
        <w:rPr>
          <w:b/>
          <w:bCs/>
          <w:u w:val="single"/>
        </w:rPr>
        <w:t xml:space="preserve">  και τη διαδικασία ανάθεσης</w:t>
      </w:r>
    </w:p>
    <w:p w:rsidR="008D0AF2" w:rsidRDefault="008D0AF2" w:rsidP="008D0AF2">
      <w:pPr>
        <w:pBdr>
          <w:top w:val="single" w:sz="1" w:space="1" w:color="000000"/>
          <w:left w:val="single" w:sz="1" w:space="1" w:color="000000"/>
          <w:bottom w:val="single" w:sz="1" w:space="1" w:color="000000"/>
          <w:right w:val="single" w:sz="1" w:space="1" w:color="000000"/>
        </w:pBdr>
        <w:shd w:val="clear" w:color="auto" w:fill="CCCCCC"/>
        <w:ind w:firstLine="0"/>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8D0AF2" w:rsidTr="005B49EA">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8D0AF2" w:rsidRDefault="008D0AF2" w:rsidP="005B49EA">
            <w:pPr>
              <w:spacing w:after="0"/>
              <w:ind w:firstLine="0"/>
            </w:pPr>
            <w:r>
              <w:rPr>
                <w:b/>
                <w:bCs/>
              </w:rPr>
              <w:t>Α: Ονομασία, διεύθυνση και στοιχεία επικοινωνίας του Αναθέτοντα Φορέα (αφ)</w:t>
            </w:r>
          </w:p>
          <w:p w:rsidR="008D0AF2" w:rsidRDefault="008D0AF2" w:rsidP="005B49EA">
            <w:pPr>
              <w:spacing w:after="0"/>
              <w:ind w:firstLine="0"/>
            </w:pPr>
            <w:r>
              <w:t xml:space="preserve">- Ονομασία: </w:t>
            </w:r>
            <w:r w:rsidRPr="00501E8E">
              <w:rPr>
                <w:b/>
                <w:color w:val="0000FF"/>
              </w:rPr>
              <w:t xml:space="preserve">Δημοτική Επιχείρηση Ύδρευσης - Αποχέτευσης </w:t>
            </w:r>
            <w:r>
              <w:rPr>
                <w:b/>
                <w:color w:val="0000FF"/>
              </w:rPr>
              <w:t>Ξάνθης</w:t>
            </w:r>
          </w:p>
          <w:p w:rsidR="008D0AF2" w:rsidRPr="00E6175D" w:rsidRDefault="008D0AF2" w:rsidP="005B49EA">
            <w:pPr>
              <w:spacing w:after="0"/>
              <w:ind w:firstLine="0"/>
              <w:rPr>
                <w:color w:val="0000FF"/>
              </w:rPr>
            </w:pPr>
            <w:r>
              <w:t xml:space="preserve">- Κωδικός  Αναθέτοντα Φορέα ΚΗΜΔΗΣ : </w:t>
            </w:r>
          </w:p>
          <w:p w:rsidR="008D0AF2" w:rsidRPr="00501E8E" w:rsidRDefault="008D0AF2" w:rsidP="005B49EA">
            <w:pPr>
              <w:spacing w:after="0"/>
              <w:ind w:firstLine="0"/>
            </w:pPr>
            <w:r>
              <w:t xml:space="preserve">- Ταχυδρομική διεύθυνση / Πόλη / Ταχ. Κωδικός: </w:t>
            </w:r>
            <w:r>
              <w:rPr>
                <w:b/>
                <w:color w:val="0000FF"/>
              </w:rPr>
              <w:t>Τέρμα 4</w:t>
            </w:r>
            <w:r w:rsidRPr="007138FD">
              <w:rPr>
                <w:b/>
                <w:color w:val="0000FF"/>
                <w:vertAlign w:val="superscript"/>
              </w:rPr>
              <w:t>ης</w:t>
            </w:r>
            <w:r>
              <w:rPr>
                <w:b/>
                <w:color w:val="0000FF"/>
              </w:rPr>
              <w:t xml:space="preserve"> Οκτωβρίου / Ξάνθη / 67100</w:t>
            </w:r>
          </w:p>
          <w:p w:rsidR="008D0AF2" w:rsidRDefault="008D0AF2" w:rsidP="005B49EA">
            <w:pPr>
              <w:spacing w:after="0"/>
              <w:ind w:firstLine="0"/>
            </w:pPr>
            <w:r>
              <w:t xml:space="preserve">- Αρμόδιος για πληροφορίες: </w:t>
            </w:r>
            <w:r w:rsidRPr="00E6175D">
              <w:rPr>
                <w:color w:val="0000FF"/>
              </w:rPr>
              <w:t xml:space="preserve">κος </w:t>
            </w:r>
            <w:r w:rsidR="00BF2DD9">
              <w:rPr>
                <w:color w:val="0000FF"/>
              </w:rPr>
              <w:t>ΚΟΣΜΙΔΗΣ ΙΩΣΗΦ</w:t>
            </w:r>
          </w:p>
          <w:p w:rsidR="008D0AF2" w:rsidRDefault="008D0AF2" w:rsidP="005B49EA">
            <w:pPr>
              <w:spacing w:after="0"/>
              <w:ind w:firstLine="0"/>
            </w:pPr>
            <w:r>
              <w:t xml:space="preserve">- Τηλέφωνο: </w:t>
            </w:r>
            <w:r w:rsidRPr="00E6175D">
              <w:rPr>
                <w:color w:val="0000FF"/>
              </w:rPr>
              <w:t>2</w:t>
            </w:r>
            <w:r>
              <w:rPr>
                <w:color w:val="0000FF"/>
              </w:rPr>
              <w:t>5411003</w:t>
            </w:r>
            <w:r w:rsidR="00BF2DD9">
              <w:rPr>
                <w:color w:val="0000FF"/>
              </w:rPr>
              <w:t>03</w:t>
            </w:r>
          </w:p>
          <w:p w:rsidR="008D0AF2" w:rsidRPr="007138FD" w:rsidRDefault="008D0AF2" w:rsidP="005B49EA">
            <w:pPr>
              <w:spacing w:after="0"/>
              <w:ind w:firstLine="0"/>
            </w:pPr>
            <w:r>
              <w:t xml:space="preserve">- Ηλ. ταχυδρομείο: </w:t>
            </w:r>
            <w:r w:rsidR="00BF2DD9">
              <w:rPr>
                <w:color w:val="0000FF"/>
                <w:lang w:val="en-US"/>
              </w:rPr>
              <w:t>skosmidis</w:t>
            </w:r>
            <w:r w:rsidRPr="007138FD">
              <w:rPr>
                <w:color w:val="0000FF"/>
              </w:rPr>
              <w:t>@</w:t>
            </w:r>
            <w:r>
              <w:rPr>
                <w:color w:val="0000FF"/>
                <w:lang w:val="en-US"/>
              </w:rPr>
              <w:t>deyaxanthis</w:t>
            </w:r>
            <w:r w:rsidRPr="007138FD">
              <w:rPr>
                <w:color w:val="0000FF"/>
              </w:rPr>
              <w:t>.</w:t>
            </w:r>
            <w:r>
              <w:rPr>
                <w:color w:val="0000FF"/>
                <w:lang w:val="en-US"/>
              </w:rPr>
              <w:t>gr</w:t>
            </w:r>
          </w:p>
          <w:p w:rsidR="008D0AF2" w:rsidRPr="007138FD" w:rsidRDefault="008D0AF2" w:rsidP="005B49EA">
            <w:pPr>
              <w:spacing w:after="0"/>
              <w:ind w:firstLine="0"/>
            </w:pPr>
            <w:r>
              <w:t xml:space="preserve">- Διεύθυνση στο Διαδίκτυο (διεύθυνση δικτυακού τόπου): </w:t>
            </w:r>
            <w:r w:rsidRPr="00840F16">
              <w:rPr>
                <w:b/>
                <w:color w:val="0000FF"/>
                <w:lang w:val="en-US"/>
              </w:rPr>
              <w:t>www</w:t>
            </w:r>
            <w:r w:rsidRPr="00840F16">
              <w:rPr>
                <w:b/>
                <w:color w:val="0000FF"/>
              </w:rPr>
              <w:t>.</w:t>
            </w:r>
            <w:r>
              <w:rPr>
                <w:b/>
                <w:color w:val="0000FF"/>
                <w:lang w:val="en-US"/>
              </w:rPr>
              <w:t>deyaxanthis</w:t>
            </w:r>
            <w:r w:rsidRPr="007138FD">
              <w:rPr>
                <w:b/>
                <w:color w:val="0000FF"/>
              </w:rPr>
              <w:t>.</w:t>
            </w:r>
            <w:r>
              <w:rPr>
                <w:b/>
                <w:color w:val="0000FF"/>
                <w:lang w:val="en-US"/>
              </w:rPr>
              <w:t>gr</w:t>
            </w:r>
          </w:p>
        </w:tc>
      </w:tr>
      <w:tr w:rsidR="008D0AF2" w:rsidTr="005B49EA">
        <w:trPr>
          <w:jc w:val="center"/>
        </w:trPr>
        <w:tc>
          <w:tcPr>
            <w:tcW w:w="8954" w:type="dxa"/>
            <w:tcBorders>
              <w:left w:val="single" w:sz="1" w:space="0" w:color="000000"/>
              <w:bottom w:val="single" w:sz="1" w:space="0" w:color="000000"/>
              <w:right w:val="single" w:sz="1" w:space="0" w:color="000000"/>
            </w:tcBorders>
            <w:shd w:val="clear" w:color="auto" w:fill="B2B2B2"/>
          </w:tcPr>
          <w:p w:rsidR="008D0AF2" w:rsidRDefault="008D0AF2" w:rsidP="005B49EA">
            <w:pPr>
              <w:spacing w:after="0"/>
              <w:ind w:firstLine="0"/>
            </w:pPr>
            <w:r>
              <w:rPr>
                <w:b/>
                <w:bCs/>
              </w:rPr>
              <w:t>Β: Πληροφορίες σχετικά με τη διαδικασία σύναψης σύμβασης</w:t>
            </w:r>
          </w:p>
          <w:p w:rsidR="008D0AF2" w:rsidRPr="00501E8E" w:rsidRDefault="008D0AF2" w:rsidP="005B49EA">
            <w:pPr>
              <w:spacing w:after="0"/>
              <w:ind w:firstLine="0"/>
              <w:rPr>
                <w:b/>
                <w:color w:val="0000FF"/>
              </w:rPr>
            </w:pPr>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Pr="00501E8E">
              <w:rPr>
                <w:b/>
                <w:color w:val="0000FF"/>
              </w:rPr>
              <w:t>ΥΛΟΠΟΙΗΣΗ ΣΧΕΔΙΟ</w:t>
            </w:r>
            <w:r>
              <w:rPr>
                <w:b/>
                <w:color w:val="0000FF"/>
              </w:rPr>
              <w:t>Υ ΑΣΦΑΛΕΙΑΣ ΝΕΡΟΥ Δ.Ε.Υ.Α. ΞΑΝΘΗΣ</w:t>
            </w:r>
            <w:r w:rsidRPr="00501E8E">
              <w:rPr>
                <w:b/>
                <w:color w:val="0000FF"/>
              </w:rPr>
              <w:t xml:space="preserve"> (</w:t>
            </w:r>
            <w:r w:rsidRPr="00501E8E">
              <w:rPr>
                <w:b/>
                <w:color w:val="0000FF"/>
                <w:lang w:val="en-US"/>
              </w:rPr>
              <w:t>CPV</w:t>
            </w:r>
            <w:r w:rsidRPr="00501E8E">
              <w:rPr>
                <w:b/>
                <w:color w:val="0000FF"/>
              </w:rPr>
              <w:t xml:space="preserve">: </w:t>
            </w:r>
            <w:r w:rsidR="00B84868" w:rsidRPr="00B84868">
              <w:rPr>
                <w:b/>
                <w:color w:val="0000FF"/>
              </w:rPr>
              <w:t>71320000-7 Υπηρεσίες εκπόνησης τεχνικών μελετών</w:t>
            </w:r>
            <w:r w:rsidRPr="00501E8E">
              <w:rPr>
                <w:b/>
                <w:color w:val="0000FF"/>
              </w:rPr>
              <w:t>)</w:t>
            </w:r>
          </w:p>
          <w:p w:rsidR="008D0AF2" w:rsidRPr="006A4769" w:rsidRDefault="008D0AF2" w:rsidP="005B49EA">
            <w:pPr>
              <w:spacing w:after="0"/>
              <w:ind w:firstLine="0"/>
              <w:rPr>
                <w:sz w:val="24"/>
                <w:szCs w:val="24"/>
                <w:lang w:val="en-US"/>
              </w:rPr>
            </w:pPr>
            <w:r>
              <w:t xml:space="preserve">- Κωδικός στο ΚΗΜΔΗΣ: </w:t>
            </w:r>
            <w:r w:rsidR="006A4769">
              <w:rPr>
                <w:lang w:val="en-US"/>
              </w:rPr>
              <w:t>20PROC007659432</w:t>
            </w:r>
          </w:p>
          <w:p w:rsidR="008D0AF2" w:rsidRDefault="008D0AF2" w:rsidP="005B49EA">
            <w:pPr>
              <w:spacing w:after="0"/>
              <w:ind w:firstLine="0"/>
            </w:pPr>
            <w:r>
              <w:t xml:space="preserve">- Η σύμβαση αναφέρεται σε </w:t>
            </w:r>
            <w:r w:rsidR="00AE243B">
              <w:t xml:space="preserve">έργα, προμήθειες, ή υπηρεσίες : </w:t>
            </w:r>
            <w:r w:rsidR="00B84868" w:rsidRPr="00B84868">
              <w:rPr>
                <w:b/>
                <w:color w:val="0000FF"/>
              </w:rPr>
              <w:t>ΥΠΗΡΕΣΙΕΣ ΕΚΠΟΝΗΣΗΣ ΤΕΧΝΙΚΩΝ ΜΕΛΕΤΩΝ</w:t>
            </w:r>
          </w:p>
          <w:p w:rsidR="008D0AF2" w:rsidRPr="00DC610A" w:rsidRDefault="008D0AF2" w:rsidP="005B49EA">
            <w:pPr>
              <w:spacing w:after="0"/>
              <w:ind w:firstLine="0"/>
              <w:rPr>
                <w:b/>
              </w:rPr>
            </w:pPr>
            <w:r>
              <w:t xml:space="preserve">- Εφόσον υφίστανται, ένδειξη ύπαρξης σχετικών τμημάτων : </w:t>
            </w:r>
            <w:r w:rsidRPr="00DC610A">
              <w:rPr>
                <w:b/>
                <w:color w:val="0000FF"/>
              </w:rPr>
              <w:t xml:space="preserve">ΥΠΗΡΕΣΙΕΣ </w:t>
            </w:r>
            <w:r w:rsidRPr="00AB256E">
              <w:rPr>
                <w:b/>
                <w:color w:val="0000FF"/>
              </w:rPr>
              <w:t>ΜΕΛΕΤΗΤΗ</w:t>
            </w:r>
            <w:r w:rsidRPr="00DC610A">
              <w:rPr>
                <w:b/>
                <w:color w:val="0000FF"/>
              </w:rPr>
              <w:t xml:space="preserve"> ΥΔΡΑΥΛΙΚΩΝ </w:t>
            </w:r>
            <w:r w:rsidRPr="00AB256E">
              <w:rPr>
                <w:b/>
                <w:color w:val="0000FF"/>
              </w:rPr>
              <w:t>(</w:t>
            </w:r>
            <w:r w:rsidRPr="00AB256E">
              <w:rPr>
                <w:b/>
                <w:color w:val="0000FF"/>
                <w:lang w:val="en-US"/>
              </w:rPr>
              <w:t>CPV</w:t>
            </w:r>
            <w:r w:rsidRPr="00AB256E">
              <w:rPr>
                <w:b/>
                <w:color w:val="0000FF"/>
              </w:rPr>
              <w:t xml:space="preserve">: </w:t>
            </w:r>
            <w:r w:rsidRPr="003C16E1">
              <w:rPr>
                <w:b/>
                <w:color w:val="0000FF"/>
              </w:rPr>
              <w:t>71800000-6</w:t>
            </w:r>
            <w:r w:rsidRPr="00AB256E">
              <w:rPr>
                <w:b/>
                <w:color w:val="0000FF"/>
              </w:rPr>
              <w:t>) – ΥΠΗΡΕΣΙΕΣ ΜΕΛΕΤΗΤΗ ΓΕΩΛΟΓΙΚΩΝ (</w:t>
            </w:r>
            <w:r w:rsidRPr="00AB256E">
              <w:rPr>
                <w:b/>
                <w:color w:val="0000FF"/>
                <w:lang w:val="en-US"/>
              </w:rPr>
              <w:t>CPV</w:t>
            </w:r>
            <w:r w:rsidRPr="00AB256E">
              <w:rPr>
                <w:b/>
                <w:color w:val="0000FF"/>
              </w:rPr>
              <w:t xml:space="preserve">: </w:t>
            </w:r>
            <w:r w:rsidRPr="003C16E1">
              <w:rPr>
                <w:b/>
                <w:color w:val="0000FF"/>
              </w:rPr>
              <w:t>71351220-1</w:t>
            </w:r>
            <w:r w:rsidRPr="00AB256E">
              <w:rPr>
                <w:b/>
                <w:color w:val="0000FF"/>
              </w:rPr>
              <w:t>) - ΥΠΗΡΕΣΙΕΣ ΜΕΛΕΤΗΤΗ ΠΕΡΙΒΑΛΛΟΝΤΙΚΩΝ (</w:t>
            </w:r>
            <w:r w:rsidRPr="00AB256E">
              <w:rPr>
                <w:b/>
                <w:color w:val="0000FF"/>
                <w:lang w:val="en-US"/>
              </w:rPr>
              <w:t>CPV</w:t>
            </w:r>
            <w:r w:rsidRPr="00AB256E">
              <w:rPr>
                <w:b/>
                <w:color w:val="0000FF"/>
              </w:rPr>
              <w:t xml:space="preserve">: </w:t>
            </w:r>
            <w:r w:rsidRPr="003C16E1">
              <w:rPr>
                <w:b/>
                <w:color w:val="0000FF"/>
              </w:rPr>
              <w:t>71313000-5</w:t>
            </w:r>
            <w:r w:rsidRPr="00AB256E">
              <w:rPr>
                <w:b/>
                <w:color w:val="0000FF"/>
              </w:rPr>
              <w:t>)</w:t>
            </w:r>
          </w:p>
          <w:p w:rsidR="008D0AF2" w:rsidRDefault="008D0AF2" w:rsidP="005B49EA">
            <w:pPr>
              <w:spacing w:after="0"/>
              <w:ind w:firstLine="0"/>
            </w:pPr>
            <w:r>
              <w:t>- Αριθμός αναφοράς που αποδίδεται στον φάκελο από την αναθέτουσα αρχή (</w:t>
            </w:r>
            <w:r>
              <w:rPr>
                <w:i/>
              </w:rPr>
              <w:t>εάν υπάρχει</w:t>
            </w:r>
            <w:r>
              <w:t xml:space="preserve">): </w:t>
            </w:r>
          </w:p>
        </w:tc>
      </w:tr>
    </w:tbl>
    <w:p w:rsidR="008D0AF2" w:rsidRDefault="008D0AF2" w:rsidP="008D0AF2"/>
    <w:p w:rsidR="008D0AF2" w:rsidRPr="00F8652E" w:rsidRDefault="008D0AF2" w:rsidP="008D0AF2">
      <w:pPr>
        <w:shd w:val="clear" w:color="auto" w:fill="B2B2B2"/>
        <w:ind w:firstLine="0"/>
        <w:rPr>
          <w:b/>
          <w:bCs/>
          <w:u w:val="single"/>
        </w:rPr>
      </w:pPr>
      <w:r>
        <w:t>ΟΛΕΣ ΟΙ ΥΠΟΛΟΙΠΕΣ ΠΛΗΡΟΦΟΡΙΕΣ ΣΕ ΚΑΘΕ ΕΝΟΤΗΤΑ ΤΟΥ ΤΕΥΔ ΘΑ ΠΡΕΠΕΙ ΝΑ ΣΥΜΠΛΗΡΩΘΟΥΝ ΑΠΟ ΤΟΝ ΟΙΚΟΝΟΜΙΚΟ ΦΟΡΕΑ</w:t>
      </w:r>
    </w:p>
    <w:p w:rsidR="00713E45" w:rsidRDefault="00307541">
      <w:pPr>
        <w:pageBreakBefore/>
        <w:ind w:firstLine="0"/>
        <w:jc w:val="center"/>
      </w:pPr>
      <w:r>
        <w:rPr>
          <w:b/>
          <w:bCs/>
          <w:u w:val="single"/>
        </w:rPr>
        <w:lastRenderedPageBreak/>
        <w:t>Μέρος II: Πληροφορίες σχετικά με τον οικονομικό φορέα</w:t>
      </w:r>
    </w:p>
    <w:p w:rsidR="00713E45" w:rsidRDefault="00307541">
      <w:pPr>
        <w:ind w:firstLine="0"/>
        <w:jc w:val="center"/>
      </w:pPr>
      <w:r>
        <w:rPr>
          <w:b/>
          <w:bCs/>
        </w:rPr>
        <w:t>Α: Πληροφορίες σχετικά με τον οικονομικό φορέα</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Αριθμός φορολογικού μητρώου (ΑΦΜ):</w:t>
            </w:r>
          </w:p>
          <w:p w:rsidR="00713E45" w:rsidRDefault="00307541">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rPr>
          <w:trHeight w:val="153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hd w:val="clear" w:color="auto" w:fill="FFFFFF"/>
              <w:spacing w:after="0"/>
              <w:ind w:firstLine="0"/>
            </w:pPr>
            <w:r>
              <w:t>Αρμόδιος ή αρμόδιοι</w:t>
            </w:r>
            <w:r>
              <w:rPr>
                <w:rStyle w:val="a5"/>
                <w:vertAlign w:val="superscript"/>
              </w:rPr>
              <w:endnoteReference w:id="2"/>
            </w:r>
            <w:r>
              <w:rPr>
                <w:rStyle w:val="a5"/>
              </w:rPr>
              <w:t xml:space="preserve"> </w:t>
            </w:r>
            <w:r>
              <w:t>:</w:t>
            </w:r>
          </w:p>
          <w:p w:rsidR="00713E45" w:rsidRDefault="00307541">
            <w:pPr>
              <w:spacing w:after="0"/>
              <w:ind w:firstLine="0"/>
            </w:pPr>
            <w:r>
              <w:t>Τηλέφωνο:</w:t>
            </w:r>
          </w:p>
          <w:p w:rsidR="00713E45" w:rsidRDefault="00307541">
            <w:pPr>
              <w:spacing w:after="0"/>
              <w:ind w:firstLine="0"/>
            </w:pPr>
            <w:r>
              <w:t>Ηλ. ταχυδρομείο:</w:t>
            </w:r>
          </w:p>
          <w:p w:rsidR="00713E45" w:rsidRDefault="00307541">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307541">
            <w:pPr>
              <w:spacing w:after="0"/>
              <w:ind w:firstLine="0"/>
            </w:pPr>
            <w:r>
              <w:t>[……]</w:t>
            </w:r>
          </w:p>
          <w:p w:rsidR="00713E45" w:rsidRDefault="00307541">
            <w:pPr>
              <w:spacing w:after="0"/>
              <w:ind w:firstLine="0"/>
            </w:pPr>
            <w:r>
              <w:t>[……]</w:t>
            </w: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είναι πολύ μικρή, μικρή ή μεσαία επιχείρηση</w:t>
            </w:r>
            <w:r>
              <w:rPr>
                <w:rStyle w:val="a5"/>
                <w:vertAlign w:val="superscript"/>
              </w:rPr>
              <w:end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rPr>
                <w:b/>
                <w:u w:val="single"/>
              </w:rPr>
              <w:t>Μόνο σε περίπτωση προμήθειας κατ᾽ αποκλειστικότητα, του άρθρου 20:</w:t>
            </w:r>
            <w:r>
              <w:rPr>
                <w:b/>
              </w:rPr>
              <w:t xml:space="preserve"> </w:t>
            </w:r>
            <w:r>
              <w:t>ο οικονομικός φορέας είναι προστατευόμενο εργαστήριο, «κοινωνική επιχείρηση»</w:t>
            </w:r>
            <w:r>
              <w:rPr>
                <w:rStyle w:val="a5"/>
                <w:vertAlign w:val="superscript"/>
              </w:rPr>
              <w:endnoteReference w:id="4"/>
            </w:r>
            <w:r>
              <w:t xml:space="preserve"> ή προβλέπει την εκτέλεση συμβάσεων στο πλαίσιο προγραμμάτων προστατευόμενης απασχόλησης;</w:t>
            </w:r>
          </w:p>
          <w:p w:rsidR="00713E45" w:rsidRDefault="00307541">
            <w:pPr>
              <w:spacing w:after="0"/>
              <w:ind w:firstLine="0"/>
            </w:pPr>
            <w:r>
              <w:rPr>
                <w:b/>
                <w:color w:val="000000"/>
              </w:rPr>
              <w:t xml:space="preserve">Εάν </w:t>
            </w:r>
            <w:r>
              <w:rPr>
                <w:b/>
              </w:rPr>
              <w:t xml:space="preserve">ναι, </w:t>
            </w:r>
            <w:r>
              <w:t>ποιο είναι το αντίστοιχο ποσοστό των εργαζομένων με αναπηρία ή μειονεκτούντων εργαζομένων;</w:t>
            </w:r>
          </w:p>
          <w:p w:rsidR="00713E45" w:rsidRDefault="00307541">
            <w:pPr>
              <w:spacing w:after="0"/>
              <w:ind w:firstLine="0"/>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r>
              <w:rPr>
                <w:lang w:val="en-US"/>
              </w:rPr>
              <w:t xml:space="preserve"> </w:t>
            </w: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307541">
            <w:pPr>
              <w:spacing w:after="0"/>
              <w:ind w:firstLine="0"/>
            </w:pPr>
            <w:r>
              <w:t>[….]</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 [] Άνευ αντικειμένου</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w:t>
            </w:r>
          </w:p>
          <w:p w:rsidR="00713E45" w:rsidRDefault="00307541">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13E45" w:rsidRDefault="00307541">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rsidR="00713E45" w:rsidRDefault="00307541">
            <w:pPr>
              <w:spacing w:after="0"/>
              <w:ind w:firstLine="0"/>
            </w:pPr>
            <w:r>
              <w:t>β) Εάν το πιστοποιητικό εγγραφής ή η πιστοποίηση διατίθεται ηλεκτρονικά, αναφέρετε:</w:t>
            </w:r>
          </w:p>
          <w:p w:rsidR="00713E45" w:rsidRDefault="00307541">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5"/>
            </w:r>
            <w:r>
              <w:t>:</w:t>
            </w:r>
          </w:p>
          <w:p w:rsidR="00713E45" w:rsidRDefault="00307541">
            <w:pPr>
              <w:spacing w:after="0"/>
              <w:ind w:firstLine="0"/>
            </w:pPr>
            <w:r>
              <w:t>δ) Η εγγραφή ή η πιστοποίηση καλύπτει όλα τα απαιτούμενα κριτήρια επιλογής;</w:t>
            </w:r>
          </w:p>
          <w:p w:rsidR="00713E45" w:rsidRDefault="00307541">
            <w:pPr>
              <w:spacing w:after="0"/>
              <w:ind w:firstLine="0"/>
            </w:pPr>
            <w:r>
              <w:rPr>
                <w:b/>
              </w:rPr>
              <w:t>Εάν όχι:</w:t>
            </w:r>
          </w:p>
          <w:p w:rsidR="00713E45" w:rsidRDefault="00307541">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713E45" w:rsidRDefault="00307541">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13E45" w:rsidRDefault="00307541">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lastRenderedPageBreak/>
              <w:t>α) [……]</w:t>
            </w:r>
          </w:p>
          <w:p w:rsidR="00713E45" w:rsidRDefault="00713E45">
            <w:pPr>
              <w:spacing w:after="0"/>
              <w:ind w:firstLine="0"/>
            </w:pPr>
          </w:p>
          <w:p w:rsidR="00713E45" w:rsidRDefault="00713E45">
            <w:pPr>
              <w:spacing w:after="0"/>
              <w:ind w:firstLine="0"/>
            </w:pPr>
          </w:p>
          <w:p w:rsidR="00713E45" w:rsidRDefault="00307541">
            <w:pPr>
              <w:spacing w:after="0"/>
              <w:ind w:firstLine="0"/>
            </w:pPr>
            <w:r>
              <w:rPr>
                <w:i/>
              </w:rPr>
              <w:t>β) (διαδικτυακή διεύθυνση, αρχή ή φορέας έκδοσης, επακριβή στοιχεία αναφοράς των εγγράφων):[……][……][……][……]</w:t>
            </w:r>
          </w:p>
          <w:p w:rsidR="00713E45" w:rsidRDefault="00307541">
            <w:pPr>
              <w:spacing w:after="0"/>
              <w:ind w:firstLine="0"/>
            </w:pPr>
            <w:r>
              <w:t>γ) [……]</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δ) []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ε) []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w:t>
            </w:r>
          </w:p>
          <w:p w:rsidR="00713E45" w:rsidRDefault="00307541">
            <w:pPr>
              <w:spacing w:after="0"/>
              <w:ind w:firstLine="0"/>
            </w:pPr>
            <w:r>
              <w:rPr>
                <w:i/>
              </w:rPr>
              <w:t>[……][……][……][……]</w:t>
            </w:r>
          </w:p>
        </w:tc>
      </w:tr>
      <w:tr w:rsidR="00713E45">
        <w:tc>
          <w:tcPr>
            <w:tcW w:w="4479" w:type="dxa"/>
            <w:tcBorders>
              <w:left w:val="single" w:sz="4" w:space="0" w:color="000000"/>
              <w:bottom w:val="single" w:sz="4" w:space="0" w:color="000000"/>
            </w:tcBorders>
            <w:shd w:val="clear" w:color="auto" w:fill="auto"/>
          </w:tcPr>
          <w:p w:rsidR="00713E45" w:rsidRDefault="00307541">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6"/>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r w:rsidR="00713E45">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713E45" w:rsidRDefault="00307541">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w:t>
            </w:r>
          </w:p>
          <w:p w:rsidR="00713E45" w:rsidRDefault="00307541">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713E45" w:rsidRDefault="00307541">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713E45" w:rsidRDefault="00307541">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 [……]</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β) [……]</w:t>
            </w:r>
          </w:p>
          <w:p w:rsidR="00713E45" w:rsidRDefault="00713E45">
            <w:pPr>
              <w:spacing w:after="0"/>
              <w:ind w:firstLine="0"/>
            </w:pPr>
          </w:p>
          <w:p w:rsidR="00713E45" w:rsidRDefault="00713E45">
            <w:pPr>
              <w:spacing w:after="0"/>
              <w:ind w:firstLine="0"/>
            </w:pPr>
          </w:p>
          <w:p w:rsidR="00713E45" w:rsidRDefault="00307541">
            <w:pPr>
              <w:spacing w:after="0"/>
              <w:ind w:firstLine="0"/>
            </w:pPr>
            <w:r>
              <w:t>γ)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bl>
    <w:p w:rsidR="00713E45" w:rsidRDefault="00307541">
      <w:pPr>
        <w:pageBreakBefore/>
        <w:ind w:firstLine="0"/>
        <w:jc w:val="center"/>
      </w:pPr>
      <w:r>
        <w:rPr>
          <w:b/>
          <w:bCs/>
        </w:rPr>
        <w:lastRenderedPageBreak/>
        <w:t>Β: Πληροφορίες σχετικά με τους νόμιμους εκπροσώπους του οικονομικού φορέα</w:t>
      </w:r>
    </w:p>
    <w:p w:rsidR="00713E45" w:rsidRDefault="00307541">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Ονοματεπώνυμο</w:t>
            </w:r>
          </w:p>
          <w:p w:rsidR="00713E45" w:rsidRDefault="00307541">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bl>
    <w:p w:rsidR="00713E45" w:rsidRDefault="00307541" w:rsidP="00BF2DD9">
      <w:pPr>
        <w:pageBreakBefore/>
        <w:ind w:left="850" w:firstLine="0"/>
      </w:pPr>
      <w:r>
        <w:rPr>
          <w:b/>
          <w:bCs/>
        </w:rPr>
        <w:lastRenderedPageBreak/>
        <w:t>Γ: Πληροφορίες σχετικά με τη στήριξη στις ικανότητες άλλων ΦΟΡΕΩΝ</w:t>
      </w:r>
      <w:r>
        <w:rPr>
          <w:rStyle w:val="13"/>
          <w:b/>
          <w:bCs/>
        </w:rPr>
        <w:endnoteReference w:id="7"/>
      </w:r>
      <w:r>
        <w:t xml:space="preserve"> </w:t>
      </w:r>
    </w:p>
    <w:tbl>
      <w:tblPr>
        <w:tblW w:w="0" w:type="auto"/>
        <w:tblInd w:w="108" w:type="dxa"/>
        <w:tblLayout w:type="fixed"/>
        <w:tblLook w:val="0000"/>
      </w:tblPr>
      <w:tblGrid>
        <w:gridCol w:w="4479"/>
        <w:gridCol w:w="4510"/>
      </w:tblGrid>
      <w:tr w:rsidR="00713E45">
        <w:trPr>
          <w:trHeight w:val="34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[]Ναι []Όχι</w:t>
            </w:r>
          </w:p>
        </w:tc>
      </w:tr>
    </w:tbl>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713E45" w:rsidRDefault="00713E45">
      <w:pPr>
        <w:ind w:firstLine="0"/>
        <w:jc w:val="center"/>
      </w:pPr>
    </w:p>
    <w:p w:rsidR="00713E45" w:rsidRDefault="00307541">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713E45" w:rsidRDefault="00307541">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[]Ναι []Όχι</w:t>
            </w:r>
          </w:p>
          <w:p w:rsidR="00713E45" w:rsidRDefault="00713E45">
            <w:pPr>
              <w:spacing w:after="0"/>
              <w:ind w:firstLine="0"/>
            </w:pPr>
          </w:p>
          <w:p w:rsidR="00713E45" w:rsidRDefault="00307541">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713E45" w:rsidRDefault="00307541">
            <w:pPr>
              <w:spacing w:after="0"/>
              <w:ind w:firstLine="0"/>
            </w:pPr>
            <w:r>
              <w:t>[…]</w:t>
            </w:r>
          </w:p>
        </w:tc>
      </w:tr>
    </w:tbl>
    <w:p w:rsidR="00713E45" w:rsidRDefault="00307541">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13E45" w:rsidRDefault="00307541">
      <w:pPr>
        <w:pageBreakBefore/>
        <w:jc w:val="center"/>
      </w:pPr>
      <w:r>
        <w:rPr>
          <w:b/>
          <w:bCs/>
          <w:u w:val="single"/>
        </w:rPr>
        <w:lastRenderedPageBreak/>
        <w:t>Μέρος III: Λόγοι αποκλεισμού</w:t>
      </w:r>
    </w:p>
    <w:p w:rsidR="00713E45" w:rsidRDefault="00307541">
      <w:pPr>
        <w:jc w:val="center"/>
      </w:pPr>
      <w:r>
        <w:rPr>
          <w:b/>
          <w:bCs/>
          <w:color w:val="000000"/>
        </w:rPr>
        <w:t>Α: Λόγοι αποκλεισμού που σχετίζονται με ποινικές καταδίκες</w:t>
      </w:r>
      <w:r>
        <w:rPr>
          <w:rStyle w:val="13"/>
          <w:color w:val="000000"/>
        </w:rPr>
        <w:endnoteReference w:id="8"/>
      </w:r>
    </w:p>
    <w:p w:rsidR="00713E45" w:rsidRDefault="00307541">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9"/>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3"/>
          <w:color w:val="000000"/>
        </w:rPr>
        <w:endnoteReference w:id="10"/>
      </w:r>
      <w:r>
        <w:rPr>
          <w:color w:val="000000"/>
          <w:vertAlign w:val="superscript"/>
        </w:rPr>
        <w:t>,</w:t>
      </w:r>
      <w:r>
        <w:rPr>
          <w:rStyle w:val="a5"/>
          <w:color w:val="000000"/>
          <w:vertAlign w:val="superscript"/>
        </w:rPr>
        <w:endnoteReference w:id="11"/>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2"/>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3"/>
      </w:r>
      <w:r>
        <w:rPr>
          <w:rStyle w:val="a5"/>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4"/>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5"/>
      </w:r>
      <w:r>
        <w:rPr>
          <w:rStyle w:val="a5"/>
          <w:color w:val="000000"/>
        </w:rPr>
        <w:t>.</w:t>
      </w:r>
    </w:p>
    <w:tbl>
      <w:tblPr>
        <w:tblW w:w="0" w:type="auto"/>
        <w:tblInd w:w="108" w:type="dxa"/>
        <w:tblLayout w:type="fixed"/>
        <w:tblLook w:val="0000"/>
      </w:tblPr>
      <w:tblGrid>
        <w:gridCol w:w="4479"/>
        <w:gridCol w:w="4510"/>
      </w:tblGrid>
      <w:tr w:rsidR="00713E45">
        <w:trPr>
          <w:trHeight w:val="855"/>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pPr>
            <w:r>
              <w:rPr>
                <w:b/>
                <w:bCs/>
                <w:i/>
                <w:iCs/>
              </w:rPr>
              <w:t>Απάντηση:</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3"/>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13E45" w:rsidRDefault="00307541">
            <w:pPr>
              <w:spacing w:after="0"/>
              <w:ind w:firstLine="0"/>
              <w:rPr>
                <w:b/>
              </w:rPr>
            </w:pPr>
            <w:r>
              <w:rPr>
                <w:i/>
              </w:rPr>
              <w:t>[……][……][……][……]</w:t>
            </w:r>
            <w:r>
              <w:rPr>
                <w:rStyle w:val="a5"/>
                <w:vertAlign w:val="superscript"/>
              </w:rPr>
              <w:endnoteReference w:id="17"/>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 αναφέρετε</w:t>
            </w:r>
            <w:r>
              <w:rPr>
                <w:rStyle w:val="a5"/>
                <w:vertAlign w:val="superscript"/>
              </w:rPr>
              <w:endnoteReference w:id="18"/>
            </w:r>
            <w:r>
              <w:t>:</w:t>
            </w:r>
          </w:p>
          <w:p w:rsidR="00713E45" w:rsidRDefault="00307541">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713E45" w:rsidRDefault="00307541">
            <w:pPr>
              <w:spacing w:after="0"/>
              <w:ind w:firstLine="0"/>
              <w:jc w:val="left"/>
            </w:pPr>
            <w:r>
              <w:t>β) Προσδιορίστε ποιος έχει καταδικαστεί [ ]·</w:t>
            </w:r>
          </w:p>
          <w:p w:rsidR="00713E45" w:rsidRDefault="00307541">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pPr>
          </w:p>
          <w:p w:rsidR="00713E45" w:rsidRDefault="00307541">
            <w:pPr>
              <w:spacing w:after="0"/>
              <w:ind w:firstLine="0"/>
              <w:jc w:val="left"/>
            </w:pPr>
            <w:r>
              <w:t xml:space="preserve">α) Ημερομηνία:[   ], </w:t>
            </w:r>
          </w:p>
          <w:p w:rsidR="00713E45" w:rsidRDefault="00307541">
            <w:pPr>
              <w:spacing w:after="0"/>
              <w:ind w:firstLine="0"/>
              <w:jc w:val="left"/>
            </w:pPr>
            <w:r>
              <w:t xml:space="preserve">σημείο-(-α): [   ], </w:t>
            </w:r>
          </w:p>
          <w:p w:rsidR="00713E45" w:rsidRDefault="00307541">
            <w:pPr>
              <w:spacing w:after="0"/>
              <w:ind w:firstLine="0"/>
              <w:jc w:val="left"/>
            </w:pPr>
            <w:r>
              <w:t>λόγος(-οι):[   ]</w:t>
            </w:r>
          </w:p>
          <w:p w:rsidR="00713E45" w:rsidRDefault="00713E45">
            <w:pPr>
              <w:spacing w:after="0"/>
              <w:ind w:firstLine="0"/>
              <w:jc w:val="left"/>
            </w:pPr>
          </w:p>
          <w:p w:rsidR="00713E45" w:rsidRDefault="00307541">
            <w:pPr>
              <w:spacing w:after="0"/>
              <w:ind w:firstLine="0"/>
              <w:jc w:val="left"/>
            </w:pPr>
            <w:r>
              <w:t>β) [……]</w:t>
            </w:r>
          </w:p>
          <w:p w:rsidR="00713E45" w:rsidRDefault="00307541">
            <w:pPr>
              <w:spacing w:after="0"/>
              <w:ind w:firstLine="0"/>
              <w:jc w:val="left"/>
            </w:pPr>
            <w:r>
              <w:t>γ) Διάρκεια της περιόδου αποκλεισμού [……] και σχετικό(-ά) σημείο(-α) [   ]</w:t>
            </w:r>
          </w:p>
          <w:p w:rsidR="00713E45" w:rsidRDefault="00307541">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713E45" w:rsidRDefault="00307541">
            <w:pPr>
              <w:spacing w:after="0"/>
              <w:ind w:firstLine="0"/>
            </w:pPr>
            <w:r>
              <w:rPr>
                <w:i/>
              </w:rPr>
              <w:t>[……][……][……][……]</w:t>
            </w:r>
            <w:r>
              <w:rPr>
                <w:rStyle w:val="a5"/>
                <w:vertAlign w:val="superscript"/>
              </w:rPr>
              <w:endnoteReference w:id="19"/>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 xml:space="preserve"> περιγράψτε τα μέτρα που λήφθηκαν</w:t>
            </w:r>
            <w:r>
              <w:rPr>
                <w:rStyle w:val="a5"/>
                <w:vertAlign w:val="superscript"/>
              </w:rPr>
              <w:endnoteReference w:id="21"/>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bl>
    <w:p w:rsidR="00713E45" w:rsidRDefault="00713E45">
      <w:pPr>
        <w:pStyle w:val="SectionTitle"/>
      </w:pPr>
    </w:p>
    <w:p w:rsidR="00713E45" w:rsidRDefault="00307541">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713E45">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3"/>
              </w:rPr>
              <w:endnoteReference w:id="22"/>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tc>
      </w:tr>
      <w:tr w:rsidR="00713E45">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713E45" w:rsidRDefault="00713E45">
            <w:pPr>
              <w:snapToGrid w:val="0"/>
              <w:spacing w:after="0"/>
              <w:ind w:firstLine="0"/>
            </w:pPr>
          </w:p>
          <w:p w:rsidR="00713E45" w:rsidRDefault="00713E45">
            <w:pPr>
              <w:snapToGrid w:val="0"/>
              <w:spacing w:after="0"/>
              <w:ind w:firstLine="0"/>
            </w:pPr>
          </w:p>
          <w:p w:rsidR="00713E45" w:rsidRDefault="00713E45">
            <w:pPr>
              <w:snapToGrid w:val="0"/>
              <w:spacing w:after="0"/>
              <w:ind w:firstLine="0"/>
            </w:pPr>
          </w:p>
          <w:p w:rsidR="00713E45" w:rsidRDefault="00307541">
            <w:pPr>
              <w:snapToGrid w:val="0"/>
              <w:spacing w:after="0"/>
              <w:ind w:firstLine="0"/>
            </w:pPr>
            <w:r>
              <w:t xml:space="preserve">Εάν όχι αναφέρετε: </w:t>
            </w:r>
          </w:p>
          <w:p w:rsidR="00713E45" w:rsidRDefault="00307541">
            <w:pPr>
              <w:snapToGrid w:val="0"/>
              <w:spacing w:after="0"/>
              <w:ind w:firstLine="0"/>
            </w:pPr>
            <w:r>
              <w:t>α) Χώρα ή κράτος μέλος για το οποίο πρόκειται:</w:t>
            </w:r>
          </w:p>
          <w:p w:rsidR="00713E45" w:rsidRDefault="00307541">
            <w:pPr>
              <w:snapToGrid w:val="0"/>
              <w:spacing w:after="0"/>
              <w:ind w:firstLine="0"/>
            </w:pPr>
            <w:r>
              <w:t>β) Ποιο είναι το σχετικό ποσό;</w:t>
            </w:r>
          </w:p>
          <w:p w:rsidR="00713E45" w:rsidRDefault="00307541">
            <w:pPr>
              <w:snapToGrid w:val="0"/>
              <w:spacing w:after="0"/>
              <w:ind w:firstLine="0"/>
            </w:pPr>
            <w:r>
              <w:t>γ)Πως διαπιστώθηκε η αθέτηση των υποχρεώσεων;</w:t>
            </w:r>
          </w:p>
          <w:p w:rsidR="00713E45" w:rsidRDefault="00307541">
            <w:pPr>
              <w:snapToGrid w:val="0"/>
              <w:spacing w:after="0"/>
              <w:ind w:firstLine="0"/>
            </w:pPr>
            <w:r>
              <w:t>1) Μέσω δικαστικής ή διοικητικής απόφασης;</w:t>
            </w:r>
          </w:p>
          <w:p w:rsidR="00713E45" w:rsidRDefault="00307541">
            <w:pPr>
              <w:snapToGrid w:val="0"/>
              <w:spacing w:after="0"/>
              <w:ind w:firstLine="0"/>
            </w:pPr>
            <w:r>
              <w:rPr>
                <w:b/>
              </w:rPr>
              <w:t xml:space="preserve">- </w:t>
            </w:r>
            <w:r>
              <w:t>Η εν λόγω απόφαση είναι τελεσίδικη και δεσμευτική;</w:t>
            </w:r>
          </w:p>
          <w:p w:rsidR="00713E45" w:rsidRDefault="00307541">
            <w:pPr>
              <w:snapToGrid w:val="0"/>
              <w:spacing w:after="0"/>
              <w:ind w:firstLine="0"/>
            </w:pPr>
            <w:r>
              <w:t>- Αναφέρατε την ημερομηνία καταδίκης ή έκδοσης απόφασης</w:t>
            </w:r>
          </w:p>
          <w:p w:rsidR="00713E45" w:rsidRDefault="00307541">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713E45" w:rsidRDefault="00307541">
            <w:pPr>
              <w:snapToGrid w:val="0"/>
              <w:spacing w:after="0"/>
              <w:ind w:firstLine="0"/>
              <w:jc w:val="left"/>
            </w:pPr>
            <w:r>
              <w:t>2) Με άλλα μέσα; Διευκρινήστε:</w:t>
            </w:r>
          </w:p>
          <w:p w:rsidR="00713E45" w:rsidRDefault="00307541">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3"/>
              </w:rPr>
              <w:endnoteReference w:id="23"/>
            </w:r>
          </w:p>
        </w:tc>
        <w:tc>
          <w:tcPr>
            <w:tcW w:w="2247"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jc w:val="left"/>
            </w:pPr>
            <w:r>
              <w:rPr>
                <w:b/>
                <w:bCs/>
              </w:rPr>
              <w:t>ΦΟΡΟΙ</w:t>
            </w:r>
          </w:p>
          <w:p w:rsidR="00713E45" w:rsidRDefault="00713E45">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rPr>
                <w:b/>
                <w:bCs/>
              </w:rPr>
              <w:t>ΕΙΣΦΟΡΕΣ ΚΟΙΝΩΝΙΚΗΣ ΑΣΦΑΛΙΣΗΣ</w:t>
            </w:r>
          </w:p>
        </w:tc>
      </w:tr>
      <w:tr w:rsidR="00713E45">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713E45" w:rsidRDefault="00713E45">
            <w:pPr>
              <w:snapToGrid w:val="0"/>
              <w:spacing w:after="0"/>
              <w:ind w:firstLine="0"/>
            </w:pPr>
          </w:p>
        </w:tc>
        <w:tc>
          <w:tcPr>
            <w:tcW w:w="2247" w:type="dxa"/>
            <w:tcBorders>
              <w:left w:val="single" w:sz="4" w:space="0" w:color="000000"/>
              <w:bottom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w:t>
            </w:r>
          </w:p>
          <w:p w:rsidR="00713E45" w:rsidRDefault="00713E45">
            <w:pPr>
              <w:spacing w:after="0"/>
              <w:ind w:firstLine="0"/>
            </w:pPr>
          </w:p>
          <w:p w:rsidR="00713E45" w:rsidRDefault="00307541">
            <w:pPr>
              <w:spacing w:after="0"/>
              <w:ind w:firstLine="0"/>
            </w:pPr>
            <w:r>
              <w:t>β)[……]</w:t>
            </w:r>
          </w:p>
          <w:p w:rsidR="00713E45" w:rsidRDefault="00713E45">
            <w:pPr>
              <w:spacing w:after="0"/>
              <w:ind w:firstLine="0"/>
            </w:pPr>
          </w:p>
          <w:p w:rsidR="00713E45" w:rsidRDefault="00713E45">
            <w:pPr>
              <w:spacing w:after="0"/>
              <w:ind w:firstLine="0"/>
            </w:pPr>
          </w:p>
          <w:p w:rsidR="00713E45" w:rsidRDefault="00307541">
            <w:pPr>
              <w:spacing w:after="0"/>
              <w:ind w:firstLine="0"/>
            </w:pPr>
            <w:r>
              <w:t xml:space="preserve">γ.1) [] Ναι [] Όχι </w:t>
            </w:r>
          </w:p>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γ.2)[……]·</w:t>
            </w:r>
          </w:p>
          <w:p w:rsidR="00713E45" w:rsidRDefault="00307541">
            <w:pPr>
              <w:spacing w:after="0"/>
              <w:ind w:firstLine="0"/>
            </w:pPr>
            <w:r>
              <w:t xml:space="preserve">δ) [] Ναι [] Όχι </w:t>
            </w:r>
          </w:p>
          <w:p w:rsidR="00713E45" w:rsidRDefault="00307541">
            <w:pPr>
              <w:spacing w:after="0"/>
              <w:ind w:firstLine="0"/>
              <w:jc w:val="left"/>
            </w:pPr>
            <w:r>
              <w:rPr>
                <w:sz w:val="21"/>
                <w:szCs w:val="21"/>
              </w:rPr>
              <w:t>Εάν ναι, να αναφερθούν λεπτομερείς πληροφορίες</w:t>
            </w:r>
          </w:p>
          <w:p w:rsidR="00713E45" w:rsidRDefault="00307541">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w:t>
            </w:r>
          </w:p>
          <w:p w:rsidR="00713E45" w:rsidRDefault="00713E45">
            <w:pPr>
              <w:spacing w:after="0"/>
              <w:ind w:firstLine="0"/>
            </w:pPr>
          </w:p>
          <w:p w:rsidR="00713E45" w:rsidRDefault="00307541">
            <w:pPr>
              <w:spacing w:after="0"/>
              <w:ind w:firstLine="0"/>
            </w:pPr>
            <w:r>
              <w:t>β)[……]</w:t>
            </w:r>
          </w:p>
          <w:p w:rsidR="00713E45" w:rsidRDefault="00713E45">
            <w:pPr>
              <w:spacing w:after="0"/>
              <w:ind w:firstLine="0"/>
            </w:pPr>
          </w:p>
          <w:p w:rsidR="00713E45" w:rsidRDefault="00713E45">
            <w:pPr>
              <w:spacing w:after="0"/>
              <w:ind w:firstLine="0"/>
            </w:pPr>
          </w:p>
          <w:p w:rsidR="00713E45" w:rsidRDefault="00307541">
            <w:pPr>
              <w:spacing w:after="0"/>
              <w:ind w:firstLine="0"/>
            </w:pPr>
            <w:r>
              <w:t xml:space="preserve">γ.1) [] Ναι [] Όχι </w:t>
            </w:r>
          </w:p>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γ.2)[……]·</w:t>
            </w:r>
          </w:p>
          <w:p w:rsidR="00713E45" w:rsidRDefault="00307541">
            <w:pPr>
              <w:spacing w:after="0"/>
              <w:ind w:firstLine="0"/>
            </w:pPr>
            <w:r>
              <w:t xml:space="preserve">δ) [] Ναι [] Όχι </w:t>
            </w:r>
          </w:p>
          <w:p w:rsidR="00713E45" w:rsidRDefault="00307541">
            <w:pPr>
              <w:spacing w:after="0"/>
              <w:ind w:firstLine="0"/>
              <w:jc w:val="left"/>
            </w:pPr>
            <w:r>
              <w:t>Εάν ναι, να αναφερθούν λεπτομερείς πληροφορίες</w:t>
            </w:r>
          </w:p>
          <w:p w:rsidR="00713E45" w:rsidRDefault="00307541">
            <w:pPr>
              <w:spacing w:after="0"/>
              <w:ind w:firstLine="0"/>
            </w:pPr>
            <w:r>
              <w:t>[……]</w:t>
            </w:r>
          </w:p>
        </w:tc>
      </w:tr>
      <w:tr w:rsidR="00713E45">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4"/>
            </w:r>
          </w:p>
          <w:p w:rsidR="00713E45" w:rsidRDefault="00307541">
            <w:pPr>
              <w:spacing w:after="0"/>
              <w:ind w:firstLine="0"/>
              <w:jc w:val="left"/>
            </w:pPr>
            <w:r>
              <w:rPr>
                <w:i/>
              </w:rPr>
              <w:t>[……][……][……]</w:t>
            </w:r>
          </w:p>
        </w:tc>
      </w:tr>
    </w:tbl>
    <w:p w:rsidR="00713E45" w:rsidRDefault="00713E45">
      <w:pPr>
        <w:pStyle w:val="SectionTitle"/>
        <w:ind w:firstLine="0"/>
      </w:pPr>
    </w:p>
    <w:p w:rsidR="00713E45" w:rsidRDefault="00307541">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3"/>
              </w:rPr>
              <w:endnoteReference w:id="25"/>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r w:rsidR="00713E45">
        <w:trPr>
          <w:trHeight w:val="405"/>
        </w:trPr>
        <w:tc>
          <w:tcPr>
            <w:tcW w:w="4479" w:type="dxa"/>
            <w:vMerge/>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rPr>
                <w:b/>
              </w:rPr>
            </w:pPr>
          </w:p>
          <w:p w:rsidR="00713E45" w:rsidRDefault="00713E45">
            <w:pPr>
              <w:spacing w:after="0"/>
              <w:ind w:firstLine="0"/>
              <w:jc w:val="left"/>
              <w:rPr>
                <w:b/>
              </w:rPr>
            </w:pPr>
          </w:p>
          <w:p w:rsidR="00713E45" w:rsidRDefault="00307541">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Βρίσκεται ο οικονομικός φορέας σε οποιαδήποτε από τις ακόλουθες καταστάσεις</w:t>
            </w:r>
            <w:r>
              <w:rPr>
                <w:rStyle w:val="13"/>
              </w:rPr>
              <w:endnoteReference w:id="26"/>
            </w:r>
            <w:r>
              <w:t xml:space="preserve"> :</w:t>
            </w:r>
          </w:p>
          <w:p w:rsidR="00713E45" w:rsidRDefault="00307541">
            <w:pPr>
              <w:spacing w:after="0"/>
              <w:ind w:firstLine="0"/>
            </w:pPr>
            <w:r>
              <w:t xml:space="preserve">α) πτώχευση, ή </w:t>
            </w:r>
          </w:p>
          <w:p w:rsidR="00713E45" w:rsidRDefault="00307541">
            <w:pPr>
              <w:spacing w:after="0"/>
              <w:ind w:firstLine="0"/>
            </w:pPr>
            <w:r>
              <w:t>β) διαδικασία εξυγίανσης, ή</w:t>
            </w:r>
          </w:p>
          <w:p w:rsidR="00713E45" w:rsidRDefault="00307541">
            <w:pPr>
              <w:spacing w:after="0"/>
              <w:ind w:firstLine="0"/>
            </w:pPr>
            <w:r>
              <w:t>γ) ειδική εκκαθάριση, ή</w:t>
            </w:r>
          </w:p>
          <w:p w:rsidR="00713E45" w:rsidRDefault="00307541">
            <w:pPr>
              <w:spacing w:after="0"/>
              <w:ind w:firstLine="0"/>
            </w:pPr>
            <w:r>
              <w:t>δ) αναγκαστική διαχείριση από εκκαθαριστή ή από το δικαστήριο, ή</w:t>
            </w:r>
          </w:p>
          <w:p w:rsidR="00713E45" w:rsidRDefault="00307541">
            <w:pPr>
              <w:spacing w:after="0"/>
              <w:ind w:firstLine="0"/>
            </w:pPr>
            <w:r>
              <w:t xml:space="preserve">ε) έχει υπαχθεί σε διαδικασία πτωχευτικού συμβιβασμού, ή </w:t>
            </w:r>
          </w:p>
          <w:p w:rsidR="00713E45" w:rsidRDefault="00307541">
            <w:pPr>
              <w:spacing w:after="0"/>
              <w:ind w:firstLine="0"/>
            </w:pPr>
            <w:r>
              <w:t xml:space="preserve">στ) αναστολή επιχειρηματικών δραστηριοτήτων, ή </w:t>
            </w:r>
          </w:p>
          <w:p w:rsidR="00713E45" w:rsidRDefault="00307541">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713E45" w:rsidRDefault="00307541">
            <w:pPr>
              <w:spacing w:after="0"/>
              <w:ind w:firstLine="0"/>
            </w:pPr>
            <w:r>
              <w:t>Εάν ναι:</w:t>
            </w:r>
          </w:p>
          <w:p w:rsidR="00713E45" w:rsidRDefault="00307541">
            <w:pPr>
              <w:spacing w:after="0"/>
              <w:ind w:firstLine="0"/>
            </w:pPr>
            <w:r>
              <w:t>- Παραθέστε λεπτομερή στοιχεία:</w:t>
            </w:r>
          </w:p>
          <w:p w:rsidR="00713E45" w:rsidRDefault="00307541">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13"/>
              </w:rPr>
              <w:endnoteReference w:id="27"/>
            </w:r>
            <w:r>
              <w:rPr>
                <w:rStyle w:val="13"/>
              </w:rPr>
              <w:t xml:space="preserve"> </w:t>
            </w:r>
          </w:p>
          <w:p w:rsidR="00713E45" w:rsidRDefault="00307541">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jc w:val="left"/>
            </w:pPr>
            <w:r>
              <w:t>[] Ναι [] Όχι</w:t>
            </w: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p w:rsidR="00713E45" w:rsidRDefault="00307541">
            <w:pPr>
              <w:spacing w:after="0"/>
              <w:ind w:firstLine="0"/>
              <w:jc w:val="left"/>
            </w:pPr>
            <w:r>
              <w:t>-[.......................]</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r w:rsidR="00713E45">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3"/>
              </w:rPr>
              <w:endnoteReference w:id="28"/>
            </w:r>
            <w:r>
              <w:t>;</w:t>
            </w:r>
          </w:p>
          <w:p w:rsidR="00713E45" w:rsidRDefault="00307541">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lastRenderedPageBreak/>
              <w:t>[] Ναι [] Όχι</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tc>
      </w:tr>
      <w:tr w:rsidR="00713E45">
        <w:trPr>
          <w:trHeight w:val="257"/>
        </w:trPr>
        <w:tc>
          <w:tcPr>
            <w:tcW w:w="4479" w:type="dxa"/>
            <w:vMerge/>
            <w:tcBorders>
              <w:left w:val="single" w:sz="4" w:space="0" w:color="000000"/>
              <w:bottom w:val="single" w:sz="4" w:space="0" w:color="000000"/>
            </w:tcBorders>
            <w:shd w:val="clear" w:color="auto" w:fill="auto"/>
          </w:tcPr>
          <w:p w:rsidR="00713E45" w:rsidRDefault="00713E45">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rPr>
                <w:b/>
              </w:rPr>
            </w:pPr>
          </w:p>
          <w:p w:rsidR="00713E45" w:rsidRDefault="00307541">
            <w:pPr>
              <w:spacing w:after="0"/>
              <w:ind w:firstLine="0"/>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 </w:t>
            </w:r>
          </w:p>
          <w:p w:rsidR="00713E45" w:rsidRDefault="00307541">
            <w:pPr>
              <w:spacing w:after="0"/>
              <w:ind w:firstLine="0"/>
              <w:jc w:val="left"/>
            </w:pPr>
            <w:r>
              <w:t>[..........……]</w:t>
            </w:r>
          </w:p>
        </w:tc>
      </w:tr>
      <w:tr w:rsidR="00713E45">
        <w:trPr>
          <w:trHeight w:val="1544"/>
        </w:trPr>
        <w:tc>
          <w:tcPr>
            <w:tcW w:w="4479" w:type="dxa"/>
            <w:vMerge w:val="restart"/>
            <w:tcBorders>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713E45" w:rsidRDefault="00307541">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514"/>
        </w:trPr>
        <w:tc>
          <w:tcPr>
            <w:tcW w:w="4479" w:type="dxa"/>
            <w:vMerge/>
            <w:tcBorders>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w:t>
            </w:r>
          </w:p>
          <w:p w:rsidR="00713E45" w:rsidRDefault="00307541">
            <w:pPr>
              <w:spacing w:after="0"/>
              <w:ind w:firstLine="0"/>
              <w:jc w:val="left"/>
            </w:pPr>
            <w:r>
              <w:t>[……]</w:t>
            </w:r>
          </w:p>
        </w:tc>
      </w:tr>
      <w:tr w:rsidR="00713E45">
        <w:trPr>
          <w:trHeight w:val="1316"/>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9"/>
            </w:r>
            <w:r>
              <w:t>, λόγω της συμμετοχής του στη διαδικασία ανάθεσης της σύμβασης;</w:t>
            </w:r>
          </w:p>
          <w:p w:rsidR="00713E45" w:rsidRDefault="00307541">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416"/>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3"/>
              </w:rPr>
              <w:endnoteReference w:id="30"/>
            </w:r>
            <w:r>
              <w:t>;</w:t>
            </w:r>
          </w:p>
          <w:p w:rsidR="00713E45" w:rsidRDefault="00307541">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Έχει επιδείξει ο οικονομικός φορέας σοβαρή ή επαναλαμβανόμενη πλημμέλεια</w:t>
            </w:r>
            <w:r>
              <w:rPr>
                <w:rStyle w:val="13"/>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13E45" w:rsidRDefault="00307541">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lastRenderedPageBreak/>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931"/>
        </w:trPr>
        <w:tc>
          <w:tcPr>
            <w:tcW w:w="4479" w:type="dxa"/>
            <w:vMerge/>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w:t>
            </w:r>
          </w:p>
          <w:p w:rsidR="00713E45" w:rsidRDefault="00307541">
            <w:pPr>
              <w:spacing w:after="0"/>
              <w:ind w:firstLine="0"/>
              <w:jc w:val="left"/>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Μπορεί ο οικονομικός φορέας να επιβεβαιώσει ότι:</w:t>
            </w:r>
          </w:p>
          <w:p w:rsidR="00713E45" w:rsidRDefault="00307541">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13E45" w:rsidRDefault="00307541">
            <w:pPr>
              <w:spacing w:after="0"/>
              <w:ind w:firstLine="0"/>
            </w:pPr>
            <w:r>
              <w:t>β) δεν έχει αποκρύψει τις πληροφορίες αυτές,</w:t>
            </w:r>
          </w:p>
          <w:p w:rsidR="00713E45" w:rsidRDefault="00307541">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713E45" w:rsidRDefault="00307541">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tc>
      </w:tr>
    </w:tbl>
    <w:p w:rsidR="00713E45" w:rsidRDefault="00713E45">
      <w:pPr>
        <w:pStyle w:val="ChapterTitle"/>
      </w:pPr>
    </w:p>
    <w:p w:rsidR="00713E45" w:rsidRDefault="00713E45">
      <w:pPr>
        <w:ind w:firstLine="0"/>
        <w:jc w:val="center"/>
        <w:rPr>
          <w:b/>
          <w:bCs/>
        </w:rPr>
      </w:pPr>
    </w:p>
    <w:p w:rsidR="00713E45" w:rsidRDefault="00307541">
      <w:pPr>
        <w:pageBreakBefore/>
        <w:ind w:firstLine="0"/>
        <w:jc w:val="center"/>
      </w:pPr>
      <w:r>
        <w:rPr>
          <w:b/>
          <w:bCs/>
        </w:rPr>
        <w:lastRenderedPageBreak/>
        <w:t xml:space="preserve">Δ. ΑΛΛΟΙ ΛΟΓΟΙ ΑΠΟΚΛΕΙΣΜΟΥ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Ονομαστικοποίηση μετοχών εταιρειών που συνάπτουν δημόσιες συμβάσεις Άρθρο 8 παρ. 4 ν. 3310/2005</w:t>
            </w:r>
            <w:r>
              <w:rPr>
                <w:rStyle w:val="13"/>
              </w:rPr>
              <w:endnoteReference w:id="32"/>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rPr>
          <w:trHeight w:val="2199"/>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p w:rsidR="00713E45" w:rsidRDefault="00307541">
            <w:pPr>
              <w:spacing w:after="0"/>
              <w:ind w:firstLine="0"/>
              <w:jc w:val="left"/>
            </w:pPr>
            <w:r>
              <w:rPr>
                <w:b/>
                <w:i/>
              </w:rPr>
              <w:t>Εάν ναι</w:t>
            </w:r>
            <w:r>
              <w:rPr>
                <w:i/>
              </w:rPr>
              <w:t xml:space="preserve">, έχει λάβει ο οικονομικός φορέας μέτρα αυτοκάθαρσης; </w:t>
            </w:r>
          </w:p>
          <w:p w:rsidR="00713E45" w:rsidRDefault="00307541">
            <w:pPr>
              <w:spacing w:after="0"/>
              <w:ind w:firstLine="0"/>
              <w:jc w:val="left"/>
            </w:pPr>
            <w:r>
              <w:rPr>
                <w:i/>
              </w:rPr>
              <w:t>[] Ναι [] Όχι</w:t>
            </w:r>
          </w:p>
          <w:p w:rsidR="00713E45" w:rsidRDefault="00307541">
            <w:pPr>
              <w:spacing w:after="0"/>
              <w:ind w:firstLine="0"/>
              <w:jc w:val="left"/>
            </w:pPr>
            <w:r>
              <w:rPr>
                <w:b/>
                <w:i/>
              </w:rPr>
              <w:t>Εάν το έχει πράξει,</w:t>
            </w:r>
            <w:r>
              <w:rPr>
                <w:i/>
              </w:rPr>
              <w:t xml:space="preserve"> περιγράψτε τα μέτρα που λήφθηκαν: </w:t>
            </w:r>
          </w:p>
          <w:p w:rsidR="00713E45" w:rsidRDefault="00307541">
            <w:pPr>
              <w:spacing w:after="0"/>
              <w:ind w:firstLine="0"/>
              <w:jc w:val="left"/>
            </w:pPr>
            <w:r>
              <w:rPr>
                <w:i/>
              </w:rPr>
              <w:t>[……]</w:t>
            </w:r>
          </w:p>
        </w:tc>
      </w:tr>
    </w:tbl>
    <w:p w:rsidR="00713E45" w:rsidRDefault="00307541">
      <w:pPr>
        <w:pageBreakBefore/>
        <w:ind w:firstLine="0"/>
        <w:jc w:val="center"/>
      </w:pPr>
      <w:r>
        <w:rPr>
          <w:b/>
          <w:bCs/>
          <w:u w:val="single"/>
        </w:rPr>
        <w:lastRenderedPageBreak/>
        <w:t>Μέρος IV: Κριτήρια επιλογής</w:t>
      </w:r>
    </w:p>
    <w:p w:rsidR="00713E45" w:rsidRDefault="00307541">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713E45" w:rsidRDefault="00307541">
      <w:pPr>
        <w:ind w:firstLine="0"/>
        <w:jc w:val="center"/>
      </w:pPr>
      <w:r>
        <w:rPr>
          <w:b/>
          <w:bCs/>
        </w:rPr>
        <w:t>α: Γενική ένδειξη για όλα τα κριτήρια επιλογής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bl>
    <w:p w:rsidR="00713E45" w:rsidRDefault="00713E45">
      <w:pPr>
        <w:pStyle w:val="SectionTitle"/>
        <w:rPr>
          <w:sz w:val="22"/>
        </w:rPr>
      </w:pPr>
    </w:p>
    <w:p w:rsidR="00713E45" w:rsidRDefault="00307541">
      <w:pPr>
        <w:ind w:firstLine="0"/>
        <w:jc w:val="center"/>
      </w:pPr>
      <w:r>
        <w:rPr>
          <w:b/>
          <w:bCs/>
        </w:rPr>
        <w:t>Α: Καταλληλότητα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3"/>
                <w:sz w:val="20"/>
                <w:szCs w:val="20"/>
              </w:rPr>
              <w:endnoteReference w:id="33"/>
            </w:r>
            <w:r>
              <w:rPr>
                <w:sz w:val="20"/>
                <w:szCs w:val="20"/>
              </w:rPr>
              <w:t>;</w:t>
            </w:r>
            <w:r>
              <w:rPr>
                <w:sz w:val="21"/>
                <w:szCs w:val="21"/>
              </w:rPr>
              <w:t xml:space="preserve"> του:</w:t>
            </w:r>
          </w:p>
          <w:p w:rsidR="00713E45" w:rsidRDefault="00307541">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w:t>
            </w:r>
          </w:p>
          <w:p w:rsidR="00713E45" w:rsidRDefault="00713E45">
            <w:pPr>
              <w:spacing w:after="0"/>
              <w:ind w:firstLine="0"/>
              <w:jc w:val="left"/>
              <w:rPr>
                <w:i/>
                <w:sz w:val="21"/>
                <w:szCs w:val="21"/>
              </w:rPr>
            </w:pPr>
          </w:p>
          <w:p w:rsidR="00713E45" w:rsidRDefault="00713E45">
            <w:pPr>
              <w:spacing w:after="0"/>
              <w:ind w:firstLine="0"/>
              <w:jc w:val="left"/>
              <w:rPr>
                <w:i/>
                <w:sz w:val="21"/>
                <w:szCs w:val="21"/>
              </w:rPr>
            </w:pPr>
          </w:p>
          <w:p w:rsidR="00713E45" w:rsidRDefault="00713E45">
            <w:pPr>
              <w:spacing w:after="0"/>
              <w:ind w:firstLine="0"/>
              <w:jc w:val="left"/>
              <w:rPr>
                <w:i/>
                <w:sz w:val="21"/>
                <w:szCs w:val="21"/>
              </w:rPr>
            </w:pPr>
          </w:p>
          <w:p w:rsidR="00713E45" w:rsidRDefault="00307541">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713E45" w:rsidRDefault="00307541">
            <w:pPr>
              <w:spacing w:after="0"/>
              <w:ind w:firstLine="0"/>
              <w:jc w:val="left"/>
            </w:pPr>
            <w:r>
              <w:rPr>
                <w:i/>
                <w:sz w:val="21"/>
                <w:szCs w:val="21"/>
              </w:rPr>
              <w:t>[……][……][……]</w:t>
            </w:r>
          </w:p>
        </w:tc>
      </w:tr>
      <w:tr w:rsidR="00713E45">
        <w:trPr>
          <w:trHeight w:val="1018"/>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sz w:val="20"/>
                <w:szCs w:val="20"/>
              </w:rPr>
              <w:t>2) Για συμβάσεις υπηρεσιών:</w:t>
            </w:r>
          </w:p>
          <w:p w:rsidR="00713E45" w:rsidRDefault="00307541">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713E45" w:rsidRDefault="00713E45">
            <w:pPr>
              <w:spacing w:after="0"/>
              <w:ind w:firstLine="0"/>
            </w:pPr>
          </w:p>
          <w:p w:rsidR="00713E45" w:rsidRDefault="00307541">
            <w:pPr>
              <w:spacing w:after="0"/>
              <w:ind w:firstLine="0"/>
            </w:pPr>
            <w:r>
              <w:rPr>
                <w:i/>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rPr>
                <w:sz w:val="20"/>
                <w:szCs w:val="20"/>
              </w:rPr>
            </w:pPr>
          </w:p>
          <w:p w:rsidR="00713E45" w:rsidRDefault="00307541">
            <w:pPr>
              <w:spacing w:after="0"/>
              <w:ind w:firstLine="0"/>
              <w:jc w:val="left"/>
            </w:pPr>
            <w:r>
              <w:rPr>
                <w:sz w:val="20"/>
                <w:szCs w:val="20"/>
              </w:rPr>
              <w:t>[] Ναι [] Όχι</w:t>
            </w:r>
          </w:p>
          <w:p w:rsidR="00713E45" w:rsidRDefault="00307541">
            <w:pPr>
              <w:spacing w:after="0"/>
              <w:ind w:firstLine="0"/>
              <w:jc w:val="left"/>
            </w:pPr>
            <w:r>
              <w:rPr>
                <w:sz w:val="20"/>
                <w:szCs w:val="20"/>
              </w:rPr>
              <w:t xml:space="preserve">Εάν ναι, διευκρινίστε για ποια πρόκειται και δηλώστε αν τη διαθέτει ο οικονομικός φορέας: </w:t>
            </w:r>
          </w:p>
          <w:p w:rsidR="00713E45" w:rsidRDefault="00307541">
            <w:pPr>
              <w:spacing w:after="0"/>
              <w:ind w:firstLine="0"/>
              <w:jc w:val="left"/>
            </w:pPr>
            <w:r>
              <w:rPr>
                <w:sz w:val="20"/>
                <w:szCs w:val="20"/>
              </w:rPr>
              <w:t>[ …] [] Ναι [] Όχι</w:t>
            </w:r>
          </w:p>
          <w:p w:rsidR="00713E45" w:rsidRDefault="00713E45">
            <w:pPr>
              <w:spacing w:after="0"/>
              <w:ind w:firstLine="0"/>
              <w:jc w:val="left"/>
              <w:rPr>
                <w:i/>
                <w:sz w:val="20"/>
                <w:szCs w:val="20"/>
              </w:rPr>
            </w:pPr>
          </w:p>
          <w:p w:rsidR="00713E45" w:rsidRDefault="00307541">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rsidR="00713E45" w:rsidRDefault="00713E45">
      <w:pPr>
        <w:jc w:val="center"/>
        <w:rPr>
          <w:b/>
          <w:bCs/>
        </w:rPr>
      </w:pPr>
    </w:p>
    <w:p w:rsidR="00713E45" w:rsidRDefault="00713E45">
      <w:pPr>
        <w:jc w:val="center"/>
        <w:rPr>
          <w:b/>
          <w:bCs/>
        </w:rPr>
      </w:pPr>
    </w:p>
    <w:p w:rsidR="00713E45" w:rsidRDefault="00307541">
      <w:pPr>
        <w:pageBreakBefore/>
        <w:jc w:val="center"/>
      </w:pPr>
      <w:r>
        <w:rPr>
          <w:b/>
          <w:bCs/>
        </w:rPr>
        <w:lastRenderedPageBreak/>
        <w:t>Β: Οικονομική και χρηματοοικονομική επάρκεια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713E45" w:rsidRDefault="00307541">
            <w:pPr>
              <w:spacing w:after="0"/>
              <w:ind w:firstLine="0"/>
            </w:pPr>
            <w:r>
              <w:rPr>
                <w:b/>
                <w:bCs/>
              </w:rPr>
              <w:t>και/ή,</w:t>
            </w:r>
          </w:p>
          <w:p w:rsidR="00713E45" w:rsidRDefault="00307541">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4"/>
            </w:r>
            <w:r>
              <w:rPr>
                <w:b/>
              </w:rPr>
              <w:t>:</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έτος: [……] κύκλος εργασιών:[……][…]νόμισμα</w:t>
            </w:r>
          </w:p>
          <w:p w:rsidR="00713E45" w:rsidRDefault="00307541">
            <w:pPr>
              <w:spacing w:after="0"/>
              <w:ind w:firstLine="0"/>
            </w:pPr>
            <w:r>
              <w:t>έτος: [……] κύκλος εργασιών:[……][…]νόμισμα</w:t>
            </w:r>
          </w:p>
          <w:p w:rsidR="00713E45" w:rsidRDefault="00307541">
            <w:pPr>
              <w:spacing w:after="0"/>
              <w:ind w:firstLine="0"/>
            </w:pPr>
            <w:r>
              <w:t>έτος: [……] κύκλος εργασιών:[……][…]νόμισμα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(αριθμός ετών, μέσος κύκλος εργασιών)</w:t>
            </w:r>
            <w:r>
              <w:rPr>
                <w:b/>
              </w:rPr>
              <w:t>:</w:t>
            </w:r>
            <w:r>
              <w:t xml:space="preserve"> </w:t>
            </w:r>
          </w:p>
          <w:p w:rsidR="00713E45" w:rsidRDefault="00307541">
            <w:pPr>
              <w:spacing w:after="0"/>
              <w:ind w:firstLine="0"/>
            </w:pPr>
            <w:r>
              <w:t>[……],[……][…]νόμισμα</w:t>
            </w:r>
          </w:p>
          <w:p w:rsidR="00713E45" w:rsidRDefault="00713E45">
            <w:pPr>
              <w:spacing w:after="0"/>
              <w:ind w:firstLine="0"/>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713E45" w:rsidRDefault="00307541">
            <w:pPr>
              <w:spacing w:after="0"/>
              <w:ind w:firstLine="0"/>
            </w:pPr>
            <w:r>
              <w:rPr>
                <w:b/>
                <w:bCs/>
              </w:rPr>
              <w:t>και/ή,</w:t>
            </w:r>
          </w:p>
          <w:p w:rsidR="00713E45" w:rsidRDefault="00307541">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3"/>
              </w:rPr>
              <w:endnoteReference w:id="35"/>
            </w:r>
            <w:r>
              <w:t>:</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έτος: [……] κύκλος εργασιών: [……][…] νόμισμα</w:t>
            </w:r>
          </w:p>
          <w:p w:rsidR="00713E45" w:rsidRDefault="00307541">
            <w:pPr>
              <w:spacing w:after="0"/>
              <w:ind w:firstLine="0"/>
            </w:pPr>
            <w:r>
              <w:t>έτος: [……] κύκλος εργασιών: [……][…] νόμισμα</w:t>
            </w:r>
          </w:p>
          <w:p w:rsidR="00713E45" w:rsidRDefault="00307541">
            <w:pPr>
              <w:spacing w:after="0"/>
              <w:ind w:firstLine="0"/>
            </w:pPr>
            <w:r>
              <w:t>έτος: [……] κύκλος εργασιών:</w:t>
            </w:r>
            <w:r w:rsidRPr="006F0113">
              <w:t xml:space="preserve"> </w:t>
            </w:r>
            <w:r>
              <w:t>[……][…]</w:t>
            </w:r>
            <w:r w:rsidRPr="006F0113">
              <w:t xml:space="preserve"> </w:t>
            </w:r>
            <w:r>
              <w:t>νόμισμα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(αριθμός ετών, μέσος κύκλος εργασιών)</w:t>
            </w:r>
            <w:r>
              <w:rPr>
                <w:b/>
              </w:rPr>
              <w:t>:</w:t>
            </w:r>
            <w:r>
              <w:t xml:space="preserve"> </w:t>
            </w:r>
          </w:p>
          <w:p w:rsidR="00713E45" w:rsidRDefault="00307541">
            <w:pPr>
              <w:spacing w:after="0"/>
              <w:ind w:firstLine="0"/>
            </w:pPr>
            <w:r>
              <w:t>[……],[……][…]</w:t>
            </w:r>
            <w:r>
              <w:rPr>
                <w:lang w:val="en-US"/>
              </w:rPr>
              <w:t xml:space="preserve"> </w:t>
            </w:r>
            <w:r>
              <w:t>νόμισμα</w:t>
            </w: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napToGrid w:val="0"/>
              <w:spacing w:after="0"/>
              <w:ind w:firstLine="0"/>
            </w:pPr>
            <w:r>
              <w:t xml:space="preserve">4)Όσον αφορά τις χρηματοοικονομικές </w:t>
            </w:r>
            <w:r>
              <w:lastRenderedPageBreak/>
              <w:t>αναλογίες</w:t>
            </w:r>
            <w:r>
              <w:rPr>
                <w:rStyle w:val="13"/>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713E45" w:rsidRDefault="00307541">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pPr>
            <w:r>
              <w:lastRenderedPageBreak/>
              <w:t>(προσδιορισμός της απαιτούμενης αναλογίας-</w:t>
            </w:r>
            <w:r>
              <w:lastRenderedPageBreak/>
              <w:t xml:space="preserve">αναλογία μεταξύ </w:t>
            </w:r>
            <w:r>
              <w:rPr>
                <w:lang w:val="en-US"/>
              </w:rPr>
              <w:t>x</w:t>
            </w:r>
            <w:r>
              <w:t xml:space="preserve"> και </w:t>
            </w:r>
            <w:r>
              <w:rPr>
                <w:lang w:val="en-US"/>
              </w:rPr>
              <w:t>y</w:t>
            </w:r>
            <w:r>
              <w:rPr>
                <w:rStyle w:val="13"/>
                <w:lang w:val="en-US"/>
              </w:rPr>
              <w:endnoteReference w:id="37"/>
            </w:r>
            <w:r>
              <w:t xml:space="preserve"> -και η αντίστοιχη αξία)</w:t>
            </w:r>
          </w:p>
          <w:p w:rsidR="00713E45" w:rsidRDefault="00713E45">
            <w:pPr>
              <w:snapToGrid w:val="0"/>
              <w:spacing w:after="0"/>
              <w:ind w:firstLine="0"/>
            </w:pPr>
          </w:p>
          <w:p w:rsidR="00713E45" w:rsidRDefault="00713E45">
            <w:pPr>
              <w:snapToGrid w:val="0"/>
              <w:spacing w:after="0"/>
              <w:ind w:firstLine="0"/>
            </w:pPr>
          </w:p>
          <w:p w:rsidR="00713E45" w:rsidRDefault="00713E45">
            <w:pPr>
              <w:snapToGrid w:val="0"/>
              <w:spacing w:after="0"/>
              <w:ind w:firstLine="0"/>
              <w:rPr>
                <w:i/>
              </w:rPr>
            </w:pPr>
          </w:p>
          <w:p w:rsidR="00713E45" w:rsidRDefault="00307541">
            <w:pPr>
              <w:snapToGrid w:val="0"/>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napToGrid w:val="0"/>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713E45" w:rsidRDefault="00307541">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[……][…]νόμισμα</w:t>
            </w: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713E45" w:rsidRDefault="00307541">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bl>
    <w:p w:rsidR="00713E45" w:rsidRDefault="00713E45">
      <w:pPr>
        <w:pStyle w:val="SectionTitle"/>
        <w:ind w:firstLine="0"/>
      </w:pPr>
    </w:p>
    <w:p w:rsidR="00713E45" w:rsidRDefault="00307541">
      <w:pPr>
        <w:pageBreakBefore/>
        <w:jc w:val="center"/>
      </w:pPr>
      <w:r>
        <w:rPr>
          <w:b/>
          <w:bCs/>
        </w:rPr>
        <w:lastRenderedPageBreak/>
        <w:t>Γ: Τεχνική και επαγγελματική ικανότητα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1α) Μόνο για τις </w:t>
            </w:r>
            <w:r>
              <w:rPr>
                <w:b/>
                <w:i/>
              </w:rPr>
              <w:t>δημόσιες συμβάσεις έργων</w:t>
            </w:r>
            <w:r>
              <w:t>:</w:t>
            </w:r>
          </w:p>
          <w:p w:rsidR="00713E45" w:rsidRDefault="00307541">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εκτελέσει τα ακόλουθα έργα του είδους που έχει προσδιοριστεί</w:t>
            </w:r>
            <w:r>
              <w:t>:</w:t>
            </w:r>
          </w:p>
          <w:p w:rsidR="00713E45" w:rsidRDefault="00713E45">
            <w:pPr>
              <w:spacing w:after="0"/>
              <w:ind w:firstLine="0"/>
              <w:rPr>
                <w:i/>
              </w:rPr>
            </w:pPr>
          </w:p>
          <w:p w:rsidR="00713E45" w:rsidRDefault="00307541">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713E45" w:rsidRDefault="00307541">
            <w:pPr>
              <w:spacing w:after="0"/>
              <w:ind w:firstLine="0"/>
            </w:pPr>
            <w:r>
              <w:t>[…]</w:t>
            </w:r>
          </w:p>
          <w:p w:rsidR="00713E45" w:rsidRDefault="00307541">
            <w:pPr>
              <w:spacing w:after="0"/>
              <w:ind w:firstLine="0"/>
            </w:pPr>
            <w:r>
              <w:t>Έργα: [……]</w:t>
            </w:r>
          </w:p>
          <w:p w:rsidR="00713E45" w:rsidRDefault="00307541">
            <w:pPr>
              <w:spacing w:after="0"/>
              <w:ind w:firstLine="0"/>
            </w:pPr>
            <w:r>
              <w:rPr>
                <w:i/>
              </w:rPr>
              <w:t>(διαδικτυακή διεύθυνση, αρχή ή φορέας έκδοσης, επακριβή στοιχεία αναφοράς των εγγράφων):</w:t>
            </w:r>
          </w:p>
          <w:p w:rsidR="00713E45" w:rsidRDefault="00307541">
            <w:pPr>
              <w:spacing w:after="0"/>
              <w:ind w:firstLine="0"/>
            </w:pPr>
            <w:r>
              <w:rPr>
                <w:rFonts w:eastAsia="Calibri"/>
                <w:i/>
              </w:rPr>
              <w:t xml:space="preserve"> </w:t>
            </w: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1β) Μόνο για </w:t>
            </w:r>
            <w:r>
              <w:rPr>
                <w:b/>
                <w:i/>
              </w:rPr>
              <w:t>δημόσιες συμβάσεις προμηθειών και δημόσιες συμβάσεις υπηρεσιών</w:t>
            </w:r>
            <w:r>
              <w:t>:</w:t>
            </w:r>
          </w:p>
          <w:p w:rsidR="00713E45" w:rsidRDefault="00307541">
            <w:pPr>
              <w:spacing w:after="0"/>
              <w:ind w:firstLine="0"/>
            </w:pPr>
            <w:r>
              <w:t>Κατά τη διάρκεια της περιόδου αναφοράς</w:t>
            </w:r>
            <w:r>
              <w:rPr>
                <w:rStyle w:val="a5"/>
                <w:vertAlign w:val="superscript"/>
              </w:rPr>
              <w:endnoteReference w:id="39"/>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713E45" w:rsidRDefault="00307541">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4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713E45" w:rsidRDefault="00307541">
            <w:pPr>
              <w:spacing w:after="0"/>
              <w:ind w:firstLine="0"/>
            </w:pPr>
            <w:r>
              <w:t>[…...........]</w:t>
            </w:r>
          </w:p>
          <w:tbl>
            <w:tblPr>
              <w:tblW w:w="0" w:type="auto"/>
              <w:tblLayout w:type="fixed"/>
              <w:tblLook w:val="0000"/>
            </w:tblPr>
            <w:tblGrid>
              <w:gridCol w:w="1057"/>
              <w:gridCol w:w="1052"/>
              <w:gridCol w:w="1052"/>
              <w:gridCol w:w="1185"/>
            </w:tblGrid>
            <w:tr w:rsidR="00713E45">
              <w:tc>
                <w:tcPr>
                  <w:tcW w:w="1057"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sz w:val="14"/>
                      <w:szCs w:val="14"/>
                    </w:rPr>
                    <w:t>παραλήπτες</w:t>
                  </w:r>
                </w:p>
              </w:tc>
            </w:tr>
            <w:tr w:rsidR="00713E45">
              <w:tc>
                <w:tcPr>
                  <w:tcW w:w="1057"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pPr>
                </w:p>
              </w:tc>
            </w:tr>
          </w:tbl>
          <w:p w:rsidR="00713E45" w:rsidRDefault="00713E45">
            <w:pPr>
              <w:spacing w:after="0"/>
            </w:pP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1"/>
            </w:r>
            <w:r>
              <w:t>, ιδίως τους υπεύθυνους για τον έλεγχο της ποιότητας:</w:t>
            </w:r>
          </w:p>
          <w:p w:rsidR="00713E45" w:rsidRDefault="00307541">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w:t>
            </w:r>
            <w:r>
              <w:lastRenderedPageBreak/>
              <w:t>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lastRenderedPageBreak/>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713E45" w:rsidRDefault="00307541">
            <w:pPr>
              <w:spacing w:after="0"/>
              <w:ind w:firstLine="0"/>
            </w:pPr>
            <w:r>
              <w:t xml:space="preserve">Ο οικονομικός φορέας </w:t>
            </w:r>
            <w:r>
              <w:rPr>
                <w:b/>
              </w:rPr>
              <w:t>θα</w:t>
            </w:r>
            <w:r>
              <w:t xml:space="preserve"> επιτρέπει τη διενέργεια </w:t>
            </w:r>
            <w:r>
              <w:rPr>
                <w:b/>
              </w:rPr>
              <w:t>ελέγχων</w:t>
            </w:r>
            <w:r>
              <w:rPr>
                <w:rStyle w:val="a5"/>
                <w:vertAlign w:val="superscript"/>
              </w:rPr>
              <w:endnoteReference w:id="42"/>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6) Οι ακόλουθοι </w:t>
            </w:r>
            <w:r>
              <w:rPr>
                <w:b/>
              </w:rPr>
              <w:t>τίτλοι σπουδών και επαγγελματικών προσόντων</w:t>
            </w:r>
            <w:r>
              <w:t xml:space="preserve"> διατίθενται από:</w:t>
            </w:r>
          </w:p>
          <w:p w:rsidR="00713E45" w:rsidRDefault="00307541">
            <w:pPr>
              <w:spacing w:after="0"/>
              <w:ind w:firstLine="0"/>
            </w:pPr>
            <w:r>
              <w:t>α) τον ίδιο τον πάροχο υπηρεσιών ή τον εργολάβο,</w:t>
            </w:r>
          </w:p>
          <w:p w:rsidR="00713E45" w:rsidRDefault="00307541">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713E45" w:rsidRDefault="00307541">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307541">
            <w:pPr>
              <w:spacing w:after="0"/>
              <w:ind w:firstLine="0"/>
            </w:pPr>
            <w:r>
              <w:t>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β)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rPr>
          <w:trHeight w:val="268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Έτος, μέσο ετήσιο εργατοϋπαλληλικό προσωπικό: </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Έτος, αριθμός διευθυντικών στελεχών:</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 xml:space="preserve">[........], [.........] </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3"/>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11) Για </w:t>
            </w:r>
            <w:r>
              <w:rPr>
                <w:b/>
                <w:i/>
              </w:rPr>
              <w:t xml:space="preserve">δημόσιες συμβάσεις προμηθειών </w:t>
            </w:r>
            <w:r>
              <w:t>:</w:t>
            </w:r>
          </w:p>
          <w:p w:rsidR="00713E45" w:rsidRDefault="00307541">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rsidR="00713E45" w:rsidRDefault="00307541">
            <w:pPr>
              <w:spacing w:after="0"/>
              <w:ind w:firstLine="0"/>
            </w:pPr>
            <w:r>
              <w:t>Κατά περίπτωση, ο οικονομικός φορέας δηλώνει περαιτέρω ότι θα προσκομίσει τα απαιτούμενα πιστοποιητικά γνησιότητας.</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 xml:space="preserve">12) Για </w:t>
            </w:r>
            <w:r>
              <w:rPr>
                <w:b/>
                <w:i/>
              </w:rPr>
              <w:t>δημόσιες συμβάσεις προμηθειών</w:t>
            </w:r>
            <w:r>
              <w:t>:</w:t>
            </w:r>
          </w:p>
          <w:p w:rsidR="00713E45" w:rsidRDefault="00307541">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713E45" w:rsidRDefault="00307541">
            <w:pPr>
              <w:spacing w:after="0"/>
              <w:ind w:firstLine="0"/>
            </w:pPr>
            <w:r>
              <w:rPr>
                <w:b/>
              </w:rPr>
              <w:t>Εάν όχι</w:t>
            </w:r>
            <w:r>
              <w:t>, εξηγήστε τους λόγους και αναφέρετε ποια άλλα αποδεικτικά μέσα μπορούν να προσκομιστούν:</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p>
        </w:tc>
      </w:tr>
    </w:tbl>
    <w:p w:rsidR="00713E45" w:rsidRDefault="00713E45">
      <w:pPr>
        <w:pStyle w:val="SectionTitle"/>
        <w:ind w:firstLine="0"/>
      </w:pPr>
    </w:p>
    <w:p w:rsidR="00713E45" w:rsidRDefault="00713E45">
      <w:pPr>
        <w:jc w:val="center"/>
        <w:rPr>
          <w:b/>
          <w:bCs/>
        </w:rPr>
      </w:pPr>
    </w:p>
    <w:p w:rsidR="00713E45" w:rsidRDefault="00307541">
      <w:pPr>
        <w:pageBreakBefore/>
        <w:jc w:val="center"/>
      </w:pPr>
      <w:r>
        <w:rPr>
          <w:b/>
          <w:bCs/>
        </w:rPr>
        <w:lastRenderedPageBreak/>
        <w:t>Δ: Συστήματα διασφάλισης ποιότητας και πρότυπα περιβαλλοντικής διαχείρισης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 ποιότητας</w:t>
            </w:r>
            <w:r>
              <w:rPr>
                <w:color w:val="000000"/>
              </w:rPr>
              <w:t>, συμπεριλαμβανομένης της προσβασιμότητας για άτομα με ειδικές ανάγκες;</w:t>
            </w:r>
          </w:p>
          <w:p w:rsidR="00713E45" w:rsidRDefault="00307541">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713E45" w:rsidRDefault="00307541">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 [……]</w:t>
            </w: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713E45" w:rsidRDefault="00307541">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713E45" w:rsidRDefault="00713E45">
            <w:pPr>
              <w:spacing w:after="0"/>
              <w:ind w:firstLine="0"/>
            </w:pP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 [……]</w:t>
            </w: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bl>
    <w:p w:rsidR="00713E45" w:rsidRDefault="00713E45">
      <w:pPr>
        <w:ind w:firstLine="0"/>
        <w:jc w:val="center"/>
      </w:pPr>
    </w:p>
    <w:p w:rsidR="00713E45" w:rsidRDefault="00307541">
      <w:pPr>
        <w:pageBreakBefore/>
        <w:ind w:firstLine="0"/>
        <w:jc w:val="center"/>
      </w:pPr>
      <w:r>
        <w:rPr>
          <w:b/>
          <w:bCs/>
        </w:rPr>
        <w:lastRenderedPageBreak/>
        <w:t>Μέρος V: Περιορισμός του αριθμού των πληρούντων τα κριτήρια επιλογής υποψηφίων</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713E45" w:rsidRDefault="00307541">
      <w:pPr>
        <w:ind w:firstLine="0"/>
      </w:pPr>
      <w:r>
        <w:rPr>
          <w:b/>
        </w:rPr>
        <w:t>Ο οικονομικός φορέας δηλώνει ότι:</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713E45" w:rsidRDefault="00307541">
            <w:pPr>
              <w:spacing w:after="0"/>
              <w:ind w:firstLine="0"/>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713E45" w:rsidRDefault="00307541">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5"/>
                <w:i/>
              </w:rPr>
              <w:endnoteReference w:id="44"/>
            </w:r>
            <w:r>
              <w:rPr>
                <w:i/>
              </w:rPr>
              <w:t xml:space="preserve">, αναφέρετε για το </w:t>
            </w:r>
            <w:r>
              <w:rPr>
                <w:b/>
                <w:i/>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r>
              <w:rPr>
                <w:rStyle w:val="a5"/>
                <w:vertAlign w:val="superscript"/>
              </w:rPr>
              <w:endnoteReference w:id="45"/>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r>
              <w:rPr>
                <w:rStyle w:val="a5"/>
                <w:i/>
                <w:vertAlign w:val="superscript"/>
              </w:rPr>
              <w:endnoteReference w:id="46"/>
            </w:r>
          </w:p>
        </w:tc>
      </w:tr>
    </w:tbl>
    <w:p w:rsidR="00713E45" w:rsidRDefault="00713E45">
      <w:pPr>
        <w:pStyle w:val="ChapterTitle"/>
      </w:pPr>
    </w:p>
    <w:p w:rsidR="00713E45" w:rsidRDefault="00307541">
      <w:pPr>
        <w:pStyle w:val="ChapterTitle"/>
        <w:pageBreakBefore/>
      </w:pPr>
      <w:r>
        <w:rPr>
          <w:bCs/>
        </w:rPr>
        <w:lastRenderedPageBreak/>
        <w:t>Μέρος VI: Τελικές δηλώσεις</w:t>
      </w:r>
    </w:p>
    <w:p w:rsidR="00713E45" w:rsidRDefault="00307541">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13E45" w:rsidRDefault="00307541">
      <w:pPr>
        <w:ind w:firstLine="0"/>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3"/>
        </w:rPr>
        <w:endnoteReference w:id="47"/>
      </w:r>
      <w:r>
        <w:rPr>
          <w:i/>
        </w:rPr>
        <w:t>, εκτός εάν :</w:t>
      </w:r>
    </w:p>
    <w:p w:rsidR="00713E45" w:rsidRDefault="00307541">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8"/>
      </w:r>
      <w:r>
        <w:rPr>
          <w:rStyle w:val="a5"/>
          <w:i/>
        </w:rPr>
        <w:t>.</w:t>
      </w:r>
    </w:p>
    <w:p w:rsidR="00713E45" w:rsidRDefault="00307541">
      <w:pPr>
        <w:ind w:firstLine="0"/>
      </w:pPr>
      <w:r>
        <w:rPr>
          <w:rStyle w:val="a5"/>
          <w:i/>
        </w:rPr>
        <w:t>β) η αναθέτουσα αρχή ή ο αναθέτων φορέας έχουν ήδη στην κατοχή τους τα σχετικά έγγραφα.</w:t>
      </w:r>
    </w:p>
    <w:p w:rsidR="00713E45" w:rsidRDefault="00307541">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r w:rsidR="00BF2DD9">
        <w:rPr>
          <w:i/>
        </w:rPr>
        <w:t>Δήλωσης</w:t>
      </w:r>
      <w:r>
        <w:rPr>
          <w:i/>
        </w:rPr>
        <w:t xml:space="preserve"> για τους σκοπούς τ...</w:t>
      </w:r>
      <w:r w:rsidR="00BF2DD9">
        <w:rPr>
          <w:i/>
        </w:rPr>
        <w:t xml:space="preserve">                         </w:t>
      </w:r>
      <w:r>
        <w:rPr>
          <w:i/>
        </w:rPr>
        <w:t xml:space="preserve">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713E45" w:rsidRDefault="00713E45">
      <w:pPr>
        <w:ind w:firstLine="0"/>
        <w:rPr>
          <w:i/>
        </w:rPr>
      </w:pPr>
    </w:p>
    <w:p w:rsidR="00713E45" w:rsidRDefault="00307541">
      <w:pPr>
        <w:ind w:firstLine="0"/>
      </w:pPr>
      <w:r>
        <w:rPr>
          <w:i/>
        </w:rPr>
        <w:t xml:space="preserve">Ημερομηνία, τόπος και, όπου ζητείται ή είναι απαραίτητο, υπογραφή(-ές): [……]   </w:t>
      </w:r>
    </w:p>
    <w:p w:rsidR="00307541" w:rsidRDefault="00307541">
      <w:pPr>
        <w:pageBreakBefore/>
        <w:ind w:firstLine="0"/>
      </w:pPr>
    </w:p>
    <w:sectPr w:rsidR="00307541" w:rsidSect="00713E45">
      <w:headerReference w:type="default" r:id="rId7"/>
      <w:footerReference w:type="default" r:id="rId8"/>
      <w:headerReference w:type="first" r:id="rId9"/>
      <w:footerReference w:type="first" r:id="rId10"/>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BE2" w:rsidRDefault="00885BE2" w:rsidP="00DE142D">
      <w:pPr>
        <w:spacing w:after="0" w:line="240" w:lineRule="auto"/>
      </w:pPr>
      <w:r>
        <w:separator/>
      </w:r>
    </w:p>
  </w:endnote>
  <w:endnote w:type="continuationSeparator" w:id="0">
    <w:p w:rsidR="00885BE2" w:rsidRDefault="00885BE2" w:rsidP="00DE142D">
      <w:pPr>
        <w:spacing w:after="0" w:line="240" w:lineRule="auto"/>
      </w:pPr>
      <w:r>
        <w:continuationSeparator/>
      </w:r>
    </w:p>
  </w:endnote>
  <w:endnote w:id="1">
    <w:p w:rsidR="008D0AF2" w:rsidRPr="002F6B21" w:rsidRDefault="008D0AF2" w:rsidP="008D0AF2">
      <w:pPr>
        <w:pStyle w:val="afd"/>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713E45" w:rsidRDefault="00307541">
      <w:pPr>
        <w:pStyle w:val="afd"/>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713E45" w:rsidRDefault="00307541">
      <w:pPr>
        <w:pStyle w:val="afd"/>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13E45" w:rsidRDefault="00307541">
      <w:pPr>
        <w:pStyle w:val="afd"/>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713E45" w:rsidRDefault="00307541">
      <w:pPr>
        <w:pStyle w:val="afd"/>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713E45" w:rsidRDefault="00307541">
      <w:pPr>
        <w:pStyle w:val="afd"/>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713E45" w:rsidRDefault="00307541">
      <w:pPr>
        <w:pStyle w:val="afd"/>
        <w:tabs>
          <w:tab w:val="left" w:pos="284"/>
        </w:tabs>
        <w:ind w:firstLine="0"/>
      </w:pPr>
      <w:r>
        <w:rPr>
          <w:rStyle w:val="a8"/>
        </w:rPr>
        <w:endnoteRef/>
      </w:r>
      <w:r>
        <w:tab/>
        <w:t>Έχει δηλαδή ως κύριο σκοπό την κοινωνική και επαγγελματική ένταξη ατόμων με αναπηρία ή μειονεκτούντων ατόμων.</w:t>
      </w:r>
    </w:p>
  </w:endnote>
  <w:endnote w:id="5">
    <w:p w:rsidR="00713E45" w:rsidRDefault="00307541">
      <w:pPr>
        <w:pStyle w:val="afd"/>
        <w:tabs>
          <w:tab w:val="left" w:pos="284"/>
        </w:tabs>
        <w:ind w:firstLine="0"/>
      </w:pPr>
      <w:r>
        <w:rPr>
          <w:rStyle w:val="a8"/>
        </w:rPr>
        <w:endnoteRef/>
      </w:r>
      <w:r>
        <w:tab/>
        <w:t>Τα δικαιολογητικά και η κατάταξη, εάν υπάρχουν, αναφέρονται στην πιστοποίηση.</w:t>
      </w:r>
    </w:p>
  </w:endnote>
  <w:endnote w:id="6">
    <w:p w:rsidR="00713E45" w:rsidRDefault="00307541">
      <w:pPr>
        <w:pStyle w:val="afd"/>
        <w:tabs>
          <w:tab w:val="left" w:pos="284"/>
        </w:tabs>
        <w:ind w:firstLine="0"/>
      </w:pPr>
      <w:r>
        <w:rPr>
          <w:rStyle w:val="a8"/>
        </w:rPr>
        <w:endnoteRef/>
      </w:r>
      <w:r>
        <w:tab/>
        <w:t>Ειδικότερα ως μέλος ένωσης ή κοινοπραξίας ή άλλου παρόμοιου καθεστώτος.</w:t>
      </w:r>
    </w:p>
  </w:endnote>
  <w:endnote w:id="7">
    <w:p w:rsidR="00713E45" w:rsidRDefault="00307541">
      <w:pPr>
        <w:pStyle w:val="afd"/>
        <w:tabs>
          <w:tab w:val="left" w:pos="284"/>
        </w:tabs>
        <w:ind w:firstLine="0"/>
      </w:pPr>
      <w:r>
        <w:rPr>
          <w:rStyle w:val="a8"/>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8">
    <w:p w:rsidR="00713E45" w:rsidRDefault="00307541">
      <w:pPr>
        <w:pStyle w:val="afd"/>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713E45" w:rsidRDefault="00307541">
      <w:pPr>
        <w:pStyle w:val="afd"/>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713E45" w:rsidRDefault="00307541">
      <w:pPr>
        <w:pStyle w:val="afd"/>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1">
    <w:p w:rsidR="00713E45" w:rsidRDefault="00307541">
      <w:pPr>
        <w:pStyle w:val="afd"/>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2">
    <w:p w:rsidR="00713E45" w:rsidRDefault="00307541">
      <w:pPr>
        <w:pStyle w:val="afd"/>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713E45" w:rsidRDefault="00307541">
      <w:pPr>
        <w:pStyle w:val="afd"/>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713E45" w:rsidRDefault="00307541">
      <w:pPr>
        <w:pStyle w:val="afd"/>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5">
    <w:p w:rsidR="00713E45" w:rsidRDefault="00307541">
      <w:pPr>
        <w:pStyle w:val="afd"/>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6">
    <w:p w:rsidR="00713E45" w:rsidRDefault="00307541">
      <w:pPr>
        <w:pStyle w:val="afd"/>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713E45" w:rsidRDefault="00307541">
      <w:pPr>
        <w:pStyle w:val="afd"/>
        <w:tabs>
          <w:tab w:val="left" w:pos="284"/>
        </w:tabs>
        <w:ind w:firstLine="0"/>
      </w:pPr>
      <w:r>
        <w:rPr>
          <w:rStyle w:val="a8"/>
        </w:rPr>
        <w:endnoteRef/>
      </w:r>
      <w:r>
        <w:tab/>
        <w:t>Επαναλάβετε όσες φορές χρειάζεται.</w:t>
      </w:r>
    </w:p>
  </w:endnote>
  <w:endnote w:id="18">
    <w:p w:rsidR="00713E45" w:rsidRDefault="00307541">
      <w:pPr>
        <w:pStyle w:val="afd"/>
        <w:tabs>
          <w:tab w:val="left" w:pos="284"/>
        </w:tabs>
        <w:ind w:firstLine="0"/>
      </w:pPr>
      <w:r>
        <w:rPr>
          <w:rStyle w:val="a8"/>
        </w:rPr>
        <w:endnoteRef/>
      </w:r>
      <w:r>
        <w:tab/>
        <w:t>Επαναλάβετε όσες φορές χρειάζεται.</w:t>
      </w:r>
    </w:p>
  </w:endnote>
  <w:endnote w:id="19">
    <w:p w:rsidR="00713E45" w:rsidRDefault="00307541">
      <w:pPr>
        <w:pStyle w:val="afd"/>
        <w:tabs>
          <w:tab w:val="left" w:pos="284"/>
        </w:tabs>
        <w:ind w:firstLine="0"/>
      </w:pPr>
      <w:r>
        <w:rPr>
          <w:rStyle w:val="a8"/>
        </w:rPr>
        <w:endnoteRef/>
      </w:r>
      <w:r>
        <w:tab/>
        <w:t>Επαναλάβετε όσες φορές χρειάζεται.</w:t>
      </w:r>
    </w:p>
  </w:endnote>
  <w:endnote w:id="20">
    <w:p w:rsidR="00713E45" w:rsidRDefault="00307541">
      <w:pPr>
        <w:pStyle w:val="afd"/>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713E45" w:rsidRDefault="00307541">
      <w:pPr>
        <w:pStyle w:val="afd"/>
        <w:tabs>
          <w:tab w:val="left" w:pos="284"/>
        </w:tabs>
        <w:ind w:firstLine="0"/>
      </w:pPr>
      <w:r>
        <w:rPr>
          <w:rStyle w:val="a8"/>
        </w:rPr>
        <w:endnoteRef/>
      </w:r>
      <w: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713E45" w:rsidRDefault="00307541">
      <w:pPr>
        <w:pStyle w:val="afd"/>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713E45" w:rsidRDefault="00307541">
      <w:pPr>
        <w:pStyle w:val="afd"/>
        <w:tabs>
          <w:tab w:val="left" w:pos="284"/>
        </w:tabs>
        <w:ind w:firstLine="0"/>
      </w:pPr>
      <w:r>
        <w:rPr>
          <w:rStyle w:val="a8"/>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713E45" w:rsidRDefault="00307541">
      <w:pPr>
        <w:pStyle w:val="afd"/>
        <w:tabs>
          <w:tab w:val="left" w:pos="284"/>
        </w:tabs>
        <w:ind w:firstLine="0"/>
      </w:pPr>
      <w:r>
        <w:rPr>
          <w:rStyle w:val="a8"/>
        </w:rPr>
        <w:endnoteRef/>
      </w:r>
      <w:r>
        <w:tab/>
        <w:t>Επαναλάβετε όσες φορές χρειάζεται.</w:t>
      </w:r>
    </w:p>
  </w:endnote>
  <w:endnote w:id="25">
    <w:p w:rsidR="00713E45" w:rsidRDefault="00307541">
      <w:pPr>
        <w:pStyle w:val="afd"/>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713E45" w:rsidRDefault="00307541">
      <w:pPr>
        <w:pStyle w:val="afd"/>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7">
    <w:p w:rsidR="00713E45" w:rsidRDefault="00307541">
      <w:pPr>
        <w:pStyle w:val="afd"/>
        <w:tabs>
          <w:tab w:val="left" w:pos="284"/>
        </w:tabs>
        <w:ind w:firstLine="0"/>
      </w:pPr>
      <w:r>
        <w:rPr>
          <w:rStyle w:val="a8"/>
        </w:rPr>
        <w:endnoteRef/>
      </w:r>
      <w:r>
        <w:tab/>
        <w:t>Άρθρο 73 παρ. 5.</w:t>
      </w:r>
    </w:p>
  </w:endnote>
  <w:endnote w:id="28">
    <w:p w:rsidR="00713E45" w:rsidRDefault="00307541">
      <w:pPr>
        <w:pStyle w:val="afd"/>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713E45" w:rsidRDefault="00307541">
      <w:pPr>
        <w:pStyle w:val="afd"/>
        <w:tabs>
          <w:tab w:val="left" w:pos="284"/>
        </w:tabs>
        <w:ind w:firstLine="0"/>
      </w:pPr>
      <w:r>
        <w:rPr>
          <w:rStyle w:val="a8"/>
        </w:rPr>
        <w:endnoteRef/>
      </w:r>
      <w:r>
        <w:tab/>
        <w:t>Όπως προσδιορίζεται στο άρθρο 24 ή στα έγγραφα της σύμβασης</w:t>
      </w:r>
      <w:r>
        <w:rPr>
          <w:b/>
          <w:i/>
        </w:rPr>
        <w:t>.</w:t>
      </w:r>
    </w:p>
  </w:endnote>
  <w:endnote w:id="30">
    <w:p w:rsidR="00713E45" w:rsidRDefault="00307541">
      <w:pPr>
        <w:pStyle w:val="afd"/>
        <w:tabs>
          <w:tab w:val="left" w:pos="284"/>
        </w:tabs>
        <w:ind w:firstLine="0"/>
      </w:pPr>
      <w:r>
        <w:rPr>
          <w:rStyle w:val="a8"/>
        </w:rPr>
        <w:endnoteRef/>
      </w:r>
      <w:r>
        <w:tab/>
        <w:t>Πρβλ άρθρο 48.</w:t>
      </w:r>
    </w:p>
  </w:endnote>
  <w:endnote w:id="31">
    <w:p w:rsidR="00713E45" w:rsidRDefault="00307541">
      <w:pPr>
        <w:pStyle w:val="afd"/>
        <w:tabs>
          <w:tab w:val="left" w:pos="284"/>
        </w:tabs>
        <w:ind w:firstLine="0"/>
      </w:pPr>
      <w:r>
        <w:rPr>
          <w:rStyle w:val="a8"/>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713E45" w:rsidRDefault="00307541">
      <w:pPr>
        <w:pStyle w:val="afd"/>
        <w:tabs>
          <w:tab w:val="left" w:pos="284"/>
        </w:tabs>
        <w:ind w:firstLine="0"/>
      </w:pPr>
      <w:r>
        <w:rPr>
          <w:rStyle w:val="a8"/>
        </w:rPr>
        <w:endnoteRef/>
      </w:r>
      <w: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713E45" w:rsidRDefault="00307541">
      <w:pPr>
        <w:pStyle w:val="afd"/>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713E45" w:rsidRDefault="00307541">
      <w:pPr>
        <w:pStyle w:val="afd"/>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5">
    <w:p w:rsidR="00713E45" w:rsidRDefault="00307541">
      <w:pPr>
        <w:pStyle w:val="afd"/>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6">
    <w:p w:rsidR="00713E45" w:rsidRDefault="00307541">
      <w:pPr>
        <w:pStyle w:val="afd"/>
        <w:tabs>
          <w:tab w:val="left" w:pos="284"/>
        </w:tabs>
        <w:ind w:firstLine="0"/>
      </w:pPr>
      <w:r>
        <w:rPr>
          <w:rStyle w:val="a8"/>
        </w:rPr>
        <w:endnoteRef/>
      </w:r>
      <w:r>
        <w:tab/>
        <w:t xml:space="preserve">Π.χ αναλογία μεταξύ περιουσιακών στοιχείων και υποχρεώσεων </w:t>
      </w:r>
    </w:p>
  </w:endnote>
  <w:endnote w:id="37">
    <w:p w:rsidR="00713E45" w:rsidRDefault="00307541">
      <w:pPr>
        <w:pStyle w:val="afd"/>
        <w:tabs>
          <w:tab w:val="left" w:pos="284"/>
        </w:tabs>
        <w:ind w:firstLine="0"/>
      </w:pPr>
      <w:r>
        <w:rPr>
          <w:rStyle w:val="a8"/>
        </w:rPr>
        <w:endnoteRef/>
      </w:r>
      <w:r>
        <w:tab/>
        <w:t xml:space="preserve">Π.χ αναλογία μεταξύ περιουσιακών στοιχείων και υποχρεώσεων </w:t>
      </w:r>
    </w:p>
  </w:endnote>
  <w:endnote w:id="38">
    <w:p w:rsidR="00713E45" w:rsidRDefault="00307541">
      <w:pPr>
        <w:pStyle w:val="afd"/>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9">
    <w:p w:rsidR="00713E45" w:rsidRDefault="00307541">
      <w:pPr>
        <w:pStyle w:val="afd"/>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40">
    <w:p w:rsidR="00713E45" w:rsidRDefault="00307541">
      <w:pPr>
        <w:pStyle w:val="afd"/>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713E45" w:rsidRDefault="00307541">
      <w:pPr>
        <w:pStyle w:val="afd"/>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713E45" w:rsidRDefault="00307541">
      <w:pPr>
        <w:pStyle w:val="afd"/>
        <w:tabs>
          <w:tab w:val="left" w:pos="284"/>
        </w:tabs>
        <w:ind w:firstLine="0"/>
      </w:pPr>
      <w:r>
        <w:rPr>
          <w:rStyle w:val="a8"/>
        </w:rPr>
        <w:endnoteRef/>
      </w:r>
      <w: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713E45" w:rsidRDefault="00307541">
      <w:pPr>
        <w:pStyle w:val="afd"/>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713E45" w:rsidRDefault="00307541">
      <w:pPr>
        <w:pStyle w:val="afd"/>
        <w:tabs>
          <w:tab w:val="left" w:pos="284"/>
        </w:tabs>
        <w:ind w:firstLine="0"/>
      </w:pPr>
      <w:r>
        <w:rPr>
          <w:rStyle w:val="a8"/>
        </w:rPr>
        <w:endnoteRef/>
      </w:r>
      <w:r>
        <w:tab/>
        <w:t>Διευκρινίστε ποιο στοιχείο αφορά η απάντηση.</w:t>
      </w:r>
    </w:p>
  </w:endnote>
  <w:endnote w:id="45">
    <w:p w:rsidR="00713E45" w:rsidRDefault="00307541">
      <w:pPr>
        <w:pStyle w:val="afd"/>
        <w:tabs>
          <w:tab w:val="left" w:pos="284"/>
        </w:tabs>
        <w:ind w:firstLine="0"/>
      </w:pPr>
      <w:r>
        <w:rPr>
          <w:rStyle w:val="a8"/>
        </w:rPr>
        <w:endnoteRef/>
      </w:r>
      <w:r>
        <w:tab/>
        <w:t>Επαναλάβετε όσες φορές χρειάζεται.</w:t>
      </w:r>
    </w:p>
  </w:endnote>
  <w:endnote w:id="46">
    <w:p w:rsidR="00713E45" w:rsidRDefault="00307541">
      <w:pPr>
        <w:pStyle w:val="afd"/>
        <w:tabs>
          <w:tab w:val="left" w:pos="284"/>
        </w:tabs>
        <w:ind w:firstLine="0"/>
      </w:pPr>
      <w:r>
        <w:rPr>
          <w:rStyle w:val="a8"/>
        </w:rPr>
        <w:endnoteRef/>
      </w:r>
      <w:r>
        <w:tab/>
        <w:t>Επαναλάβετε όσες φορές χρειάζεται.</w:t>
      </w:r>
    </w:p>
  </w:endnote>
  <w:endnote w:id="47">
    <w:p w:rsidR="00713E45" w:rsidRDefault="00307541">
      <w:pPr>
        <w:pStyle w:val="afd"/>
        <w:tabs>
          <w:tab w:val="left" w:pos="284"/>
        </w:tabs>
        <w:ind w:firstLine="0"/>
      </w:pPr>
      <w:r>
        <w:rPr>
          <w:rStyle w:val="a8"/>
        </w:rPr>
        <w:endnoteRef/>
      </w:r>
      <w:r>
        <w:tab/>
        <w:t>Πρβλ και άρθρο 1 ν. 4250/2014</w:t>
      </w:r>
    </w:p>
  </w:endnote>
  <w:endnote w:id="48">
    <w:p w:rsidR="00713E45" w:rsidRDefault="00307541">
      <w:pPr>
        <w:pStyle w:val="afd"/>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Ò·ÏÏ·ÙÔÛÂÈÒ‹200">
    <w:altName w:val="Times New Roman"/>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45" w:rsidRDefault="00A73910">
    <w:pPr>
      <w:pStyle w:val="af4"/>
      <w:shd w:val="clear" w:color="auto" w:fill="FFFFFF"/>
      <w:jc w:val="center"/>
    </w:pPr>
    <w:r>
      <w:fldChar w:fldCharType="begin"/>
    </w:r>
    <w:r w:rsidR="00307541">
      <w:instrText xml:space="preserve"> PAGE </w:instrText>
    </w:r>
    <w:r>
      <w:fldChar w:fldCharType="separate"/>
    </w:r>
    <w:r w:rsidR="006A4769">
      <w:rPr>
        <w:noProof/>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45" w:rsidRDefault="00713E4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BE2" w:rsidRDefault="00885BE2" w:rsidP="00DE142D">
      <w:pPr>
        <w:spacing w:after="0" w:line="240" w:lineRule="auto"/>
      </w:pPr>
      <w:r>
        <w:separator/>
      </w:r>
    </w:p>
  </w:footnote>
  <w:footnote w:type="continuationSeparator" w:id="0">
    <w:p w:rsidR="00885BE2" w:rsidRDefault="00885BE2" w:rsidP="00DE14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45" w:rsidRDefault="00713E45">
    <w:pPr>
      <w:pStyle w:val="af"/>
      <w:ind w:left="-1531"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45" w:rsidRDefault="00713E4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0AF2"/>
    <w:rsid w:val="000348A0"/>
    <w:rsid w:val="001873A1"/>
    <w:rsid w:val="00255B32"/>
    <w:rsid w:val="002B795A"/>
    <w:rsid w:val="00300B30"/>
    <w:rsid w:val="00307541"/>
    <w:rsid w:val="0034573C"/>
    <w:rsid w:val="00391F04"/>
    <w:rsid w:val="00493CA6"/>
    <w:rsid w:val="006A4769"/>
    <w:rsid w:val="006F0113"/>
    <w:rsid w:val="00700D22"/>
    <w:rsid w:val="00706A0A"/>
    <w:rsid w:val="00713E45"/>
    <w:rsid w:val="0072426F"/>
    <w:rsid w:val="007620DD"/>
    <w:rsid w:val="00797DF6"/>
    <w:rsid w:val="007E3B6D"/>
    <w:rsid w:val="00885BE2"/>
    <w:rsid w:val="008D0AF2"/>
    <w:rsid w:val="00A73910"/>
    <w:rsid w:val="00A81F43"/>
    <w:rsid w:val="00AE243B"/>
    <w:rsid w:val="00B84868"/>
    <w:rsid w:val="00BF2DD9"/>
    <w:rsid w:val="00C65437"/>
    <w:rsid w:val="00FE0BE2"/>
    <w:rsid w:val="00FE3C8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E45"/>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713E45"/>
    <w:pPr>
      <w:numPr>
        <w:numId w:val="1"/>
      </w:numPr>
      <w:outlineLvl w:val="0"/>
    </w:pPr>
    <w:rPr>
      <w:b/>
      <w:sz w:val="28"/>
    </w:rPr>
  </w:style>
  <w:style w:type="paragraph" w:styleId="2">
    <w:name w:val="heading 2"/>
    <w:basedOn w:val="a0"/>
    <w:next w:val="a0"/>
    <w:qFormat/>
    <w:rsid w:val="00713E45"/>
    <w:pPr>
      <w:numPr>
        <w:numId w:val="2"/>
      </w:numPr>
      <w:outlineLvl w:val="1"/>
    </w:pPr>
    <w:rPr>
      <w:b/>
      <w:sz w:val="24"/>
    </w:rPr>
  </w:style>
  <w:style w:type="paragraph" w:styleId="3">
    <w:name w:val="heading 3"/>
    <w:basedOn w:val="a0"/>
    <w:next w:val="a0"/>
    <w:qFormat/>
    <w:rsid w:val="00713E45"/>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713E45"/>
  </w:style>
  <w:style w:type="character" w:customStyle="1" w:styleId="WW8Num1z1">
    <w:name w:val="WW8Num1z1"/>
    <w:rsid w:val="00713E45"/>
  </w:style>
  <w:style w:type="character" w:customStyle="1" w:styleId="WW8Num1z2">
    <w:name w:val="WW8Num1z2"/>
    <w:rsid w:val="00713E45"/>
  </w:style>
  <w:style w:type="character" w:customStyle="1" w:styleId="WW8Num1z3">
    <w:name w:val="WW8Num1z3"/>
    <w:rsid w:val="00713E45"/>
  </w:style>
  <w:style w:type="character" w:customStyle="1" w:styleId="WW8Num1z4">
    <w:name w:val="WW8Num1z4"/>
    <w:rsid w:val="00713E45"/>
  </w:style>
  <w:style w:type="character" w:customStyle="1" w:styleId="WW8Num1z5">
    <w:name w:val="WW8Num1z5"/>
    <w:rsid w:val="00713E45"/>
  </w:style>
  <w:style w:type="character" w:customStyle="1" w:styleId="WW8Num1z6">
    <w:name w:val="WW8Num1z6"/>
    <w:rsid w:val="00713E45"/>
  </w:style>
  <w:style w:type="character" w:customStyle="1" w:styleId="WW8Num1z7">
    <w:name w:val="WW8Num1z7"/>
    <w:rsid w:val="00713E45"/>
  </w:style>
  <w:style w:type="character" w:customStyle="1" w:styleId="WW8Num1z8">
    <w:name w:val="WW8Num1z8"/>
    <w:rsid w:val="00713E45"/>
  </w:style>
  <w:style w:type="character" w:customStyle="1" w:styleId="WW8Num2z0">
    <w:name w:val="WW8Num2z0"/>
    <w:rsid w:val="00713E45"/>
  </w:style>
  <w:style w:type="character" w:customStyle="1" w:styleId="WW8Num2z1">
    <w:name w:val="WW8Num2z1"/>
    <w:rsid w:val="00713E45"/>
  </w:style>
  <w:style w:type="character" w:customStyle="1" w:styleId="WW8Num2z2">
    <w:name w:val="WW8Num2z2"/>
    <w:rsid w:val="00713E45"/>
  </w:style>
  <w:style w:type="character" w:customStyle="1" w:styleId="WW8Num2z3">
    <w:name w:val="WW8Num2z3"/>
    <w:rsid w:val="00713E45"/>
  </w:style>
  <w:style w:type="character" w:customStyle="1" w:styleId="WW8Num2z4">
    <w:name w:val="WW8Num2z4"/>
    <w:rsid w:val="00713E45"/>
  </w:style>
  <w:style w:type="character" w:customStyle="1" w:styleId="WW8Num2z5">
    <w:name w:val="WW8Num2z5"/>
    <w:rsid w:val="00713E45"/>
  </w:style>
  <w:style w:type="character" w:customStyle="1" w:styleId="WW8Num2z6">
    <w:name w:val="WW8Num2z6"/>
    <w:rsid w:val="00713E45"/>
  </w:style>
  <w:style w:type="character" w:customStyle="1" w:styleId="WW8Num2z7">
    <w:name w:val="WW8Num2z7"/>
    <w:rsid w:val="00713E45"/>
  </w:style>
  <w:style w:type="character" w:customStyle="1" w:styleId="WW8Num2z8">
    <w:name w:val="WW8Num2z8"/>
    <w:rsid w:val="00713E45"/>
  </w:style>
  <w:style w:type="character" w:customStyle="1" w:styleId="WW8Num3z0">
    <w:name w:val="WW8Num3z0"/>
    <w:rsid w:val="00713E45"/>
  </w:style>
  <w:style w:type="character" w:customStyle="1" w:styleId="WW8Num4z0">
    <w:name w:val="WW8Num4z0"/>
    <w:rsid w:val="00713E45"/>
  </w:style>
  <w:style w:type="character" w:customStyle="1" w:styleId="WW8Num5z0">
    <w:name w:val="WW8Num5z0"/>
    <w:rsid w:val="00713E45"/>
    <w:rPr>
      <w:rFonts w:ascii="Times New Roman" w:hAnsi="Times New Roman" w:cs="Times New Roman"/>
      <w:sz w:val="22"/>
      <w:szCs w:val="24"/>
    </w:rPr>
  </w:style>
  <w:style w:type="character" w:customStyle="1" w:styleId="WW8Num5z1">
    <w:name w:val="WW8Num5z1"/>
    <w:rsid w:val="00713E45"/>
  </w:style>
  <w:style w:type="character" w:customStyle="1" w:styleId="WW8Num5z2">
    <w:name w:val="WW8Num5z2"/>
    <w:rsid w:val="00713E45"/>
  </w:style>
  <w:style w:type="character" w:customStyle="1" w:styleId="WW8Num5z3">
    <w:name w:val="WW8Num5z3"/>
    <w:rsid w:val="00713E45"/>
  </w:style>
  <w:style w:type="character" w:customStyle="1" w:styleId="WW8Num5z4">
    <w:name w:val="WW8Num5z4"/>
    <w:rsid w:val="00713E45"/>
  </w:style>
  <w:style w:type="character" w:customStyle="1" w:styleId="WW8Num5z5">
    <w:name w:val="WW8Num5z5"/>
    <w:rsid w:val="00713E45"/>
  </w:style>
  <w:style w:type="character" w:customStyle="1" w:styleId="WW8Num5z6">
    <w:name w:val="WW8Num5z6"/>
    <w:rsid w:val="00713E45"/>
  </w:style>
  <w:style w:type="character" w:customStyle="1" w:styleId="WW8Num5z7">
    <w:name w:val="WW8Num5z7"/>
    <w:rsid w:val="00713E45"/>
  </w:style>
  <w:style w:type="character" w:customStyle="1" w:styleId="WW8Num5z8">
    <w:name w:val="WW8Num5z8"/>
    <w:rsid w:val="00713E45"/>
  </w:style>
  <w:style w:type="character" w:customStyle="1" w:styleId="WW8Num6z0">
    <w:name w:val="WW8Num6z0"/>
    <w:rsid w:val="00713E45"/>
    <w:rPr>
      <w:rFonts w:ascii="Times New Roman" w:hAnsi="Times New Roman" w:cs="Times New Roman"/>
    </w:rPr>
  </w:style>
  <w:style w:type="character" w:customStyle="1" w:styleId="WW8Num6z1">
    <w:name w:val="WW8Num6z1"/>
    <w:rsid w:val="00713E45"/>
  </w:style>
  <w:style w:type="character" w:customStyle="1" w:styleId="WW8Num6z2">
    <w:name w:val="WW8Num6z2"/>
    <w:rsid w:val="00713E45"/>
  </w:style>
  <w:style w:type="character" w:customStyle="1" w:styleId="WW8Num6z3">
    <w:name w:val="WW8Num6z3"/>
    <w:rsid w:val="00713E45"/>
  </w:style>
  <w:style w:type="character" w:customStyle="1" w:styleId="WW8Num6z4">
    <w:name w:val="WW8Num6z4"/>
    <w:rsid w:val="00713E45"/>
  </w:style>
  <w:style w:type="character" w:customStyle="1" w:styleId="WW8Num6z5">
    <w:name w:val="WW8Num6z5"/>
    <w:rsid w:val="00713E45"/>
  </w:style>
  <w:style w:type="character" w:customStyle="1" w:styleId="WW8Num6z6">
    <w:name w:val="WW8Num6z6"/>
    <w:rsid w:val="00713E45"/>
  </w:style>
  <w:style w:type="character" w:customStyle="1" w:styleId="WW8Num6z7">
    <w:name w:val="WW8Num6z7"/>
    <w:rsid w:val="00713E45"/>
  </w:style>
  <w:style w:type="character" w:customStyle="1" w:styleId="WW8Num6z8">
    <w:name w:val="WW8Num6z8"/>
    <w:rsid w:val="00713E45"/>
  </w:style>
  <w:style w:type="character" w:customStyle="1" w:styleId="WW8Num7z0">
    <w:name w:val="WW8Num7z0"/>
    <w:rsid w:val="00713E45"/>
  </w:style>
  <w:style w:type="character" w:customStyle="1" w:styleId="WW8Num7z1">
    <w:name w:val="WW8Num7z1"/>
    <w:rsid w:val="00713E45"/>
  </w:style>
  <w:style w:type="character" w:customStyle="1" w:styleId="WW8Num7z2">
    <w:name w:val="WW8Num7z2"/>
    <w:rsid w:val="00713E45"/>
  </w:style>
  <w:style w:type="character" w:customStyle="1" w:styleId="WW8Num7z3">
    <w:name w:val="WW8Num7z3"/>
    <w:rsid w:val="00713E45"/>
  </w:style>
  <w:style w:type="character" w:customStyle="1" w:styleId="WW8Num7z4">
    <w:name w:val="WW8Num7z4"/>
    <w:rsid w:val="00713E45"/>
  </w:style>
  <w:style w:type="character" w:customStyle="1" w:styleId="WW8Num7z5">
    <w:name w:val="WW8Num7z5"/>
    <w:rsid w:val="00713E45"/>
  </w:style>
  <w:style w:type="character" w:customStyle="1" w:styleId="WW8Num7z6">
    <w:name w:val="WW8Num7z6"/>
    <w:rsid w:val="00713E45"/>
  </w:style>
  <w:style w:type="character" w:customStyle="1" w:styleId="WW8Num7z7">
    <w:name w:val="WW8Num7z7"/>
    <w:rsid w:val="00713E45"/>
  </w:style>
  <w:style w:type="character" w:customStyle="1" w:styleId="WW8Num7z8">
    <w:name w:val="WW8Num7z8"/>
    <w:rsid w:val="00713E45"/>
  </w:style>
  <w:style w:type="character" w:customStyle="1" w:styleId="WW8Num8z0">
    <w:name w:val="WW8Num8z0"/>
    <w:rsid w:val="00713E45"/>
    <w:rPr>
      <w:rFonts w:cs="Calibri"/>
      <w:b w:val="0"/>
      <w:bCs w:val="0"/>
      <w:i w:val="0"/>
      <w:iCs w:val="0"/>
      <w:color w:val="000000"/>
      <w:sz w:val="22"/>
      <w:szCs w:val="22"/>
    </w:rPr>
  </w:style>
  <w:style w:type="character" w:customStyle="1" w:styleId="WW8Num8z1">
    <w:name w:val="WW8Num8z1"/>
    <w:rsid w:val="00713E45"/>
  </w:style>
  <w:style w:type="character" w:customStyle="1" w:styleId="WW8Num8z2">
    <w:name w:val="WW8Num8z2"/>
    <w:rsid w:val="00713E45"/>
  </w:style>
  <w:style w:type="character" w:customStyle="1" w:styleId="WW8Num8z3">
    <w:name w:val="WW8Num8z3"/>
    <w:rsid w:val="00713E45"/>
  </w:style>
  <w:style w:type="character" w:customStyle="1" w:styleId="WW8Num8z4">
    <w:name w:val="WW8Num8z4"/>
    <w:rsid w:val="00713E45"/>
  </w:style>
  <w:style w:type="character" w:customStyle="1" w:styleId="WW8Num8z5">
    <w:name w:val="WW8Num8z5"/>
    <w:rsid w:val="00713E45"/>
  </w:style>
  <w:style w:type="character" w:customStyle="1" w:styleId="WW8Num8z6">
    <w:name w:val="WW8Num8z6"/>
    <w:rsid w:val="00713E45"/>
  </w:style>
  <w:style w:type="character" w:customStyle="1" w:styleId="WW8Num8z7">
    <w:name w:val="WW8Num8z7"/>
    <w:rsid w:val="00713E45"/>
  </w:style>
  <w:style w:type="character" w:customStyle="1" w:styleId="WW8Num8z8">
    <w:name w:val="WW8Num8z8"/>
    <w:rsid w:val="00713E45"/>
  </w:style>
  <w:style w:type="character" w:customStyle="1" w:styleId="10">
    <w:name w:val="Προεπιλεγμένη γραμματοσειρά1"/>
    <w:rsid w:val="00713E45"/>
  </w:style>
  <w:style w:type="character" w:customStyle="1" w:styleId="WW8Num4z1">
    <w:name w:val="WW8Num4z1"/>
    <w:rsid w:val="00713E45"/>
  </w:style>
  <w:style w:type="character" w:customStyle="1" w:styleId="WW8Num4z2">
    <w:name w:val="WW8Num4z2"/>
    <w:rsid w:val="00713E45"/>
  </w:style>
  <w:style w:type="character" w:customStyle="1" w:styleId="WW8Num4z3">
    <w:name w:val="WW8Num4z3"/>
    <w:rsid w:val="00713E45"/>
  </w:style>
  <w:style w:type="character" w:customStyle="1" w:styleId="WW8Num4z4">
    <w:name w:val="WW8Num4z4"/>
    <w:rsid w:val="00713E45"/>
  </w:style>
  <w:style w:type="character" w:customStyle="1" w:styleId="WW8Num4z5">
    <w:name w:val="WW8Num4z5"/>
    <w:rsid w:val="00713E45"/>
  </w:style>
  <w:style w:type="character" w:customStyle="1" w:styleId="WW8Num4z6">
    <w:name w:val="WW8Num4z6"/>
    <w:rsid w:val="00713E45"/>
  </w:style>
  <w:style w:type="character" w:customStyle="1" w:styleId="WW8Num4z7">
    <w:name w:val="WW8Num4z7"/>
    <w:rsid w:val="00713E45"/>
  </w:style>
  <w:style w:type="character" w:customStyle="1" w:styleId="WW8Num4z8">
    <w:name w:val="WW8Num4z8"/>
    <w:rsid w:val="00713E45"/>
  </w:style>
  <w:style w:type="character" w:customStyle="1" w:styleId="WW8Num9z0">
    <w:name w:val="WW8Num9z0"/>
    <w:rsid w:val="00713E45"/>
  </w:style>
  <w:style w:type="character" w:customStyle="1" w:styleId="WW8Num9z1">
    <w:name w:val="WW8Num9z1"/>
    <w:rsid w:val="00713E45"/>
  </w:style>
  <w:style w:type="character" w:customStyle="1" w:styleId="WW8Num9z2">
    <w:name w:val="WW8Num9z2"/>
    <w:rsid w:val="00713E45"/>
  </w:style>
  <w:style w:type="character" w:customStyle="1" w:styleId="WW8Num9z3">
    <w:name w:val="WW8Num9z3"/>
    <w:rsid w:val="00713E45"/>
  </w:style>
  <w:style w:type="character" w:customStyle="1" w:styleId="WW8Num9z4">
    <w:name w:val="WW8Num9z4"/>
    <w:rsid w:val="00713E45"/>
  </w:style>
  <w:style w:type="character" w:customStyle="1" w:styleId="WW8Num9z5">
    <w:name w:val="WW8Num9z5"/>
    <w:rsid w:val="00713E45"/>
  </w:style>
  <w:style w:type="character" w:customStyle="1" w:styleId="WW8Num9z6">
    <w:name w:val="WW8Num9z6"/>
    <w:rsid w:val="00713E45"/>
  </w:style>
  <w:style w:type="character" w:customStyle="1" w:styleId="WW8Num9z7">
    <w:name w:val="WW8Num9z7"/>
    <w:rsid w:val="00713E45"/>
  </w:style>
  <w:style w:type="character" w:customStyle="1" w:styleId="WW8Num9z8">
    <w:name w:val="WW8Num9z8"/>
    <w:rsid w:val="00713E45"/>
  </w:style>
  <w:style w:type="character" w:customStyle="1" w:styleId="4">
    <w:name w:val="Προεπιλεγμένη γραμματοσειρά4"/>
    <w:rsid w:val="00713E45"/>
  </w:style>
  <w:style w:type="character" w:customStyle="1" w:styleId="WW8Num10z0">
    <w:name w:val="WW8Num10z0"/>
    <w:rsid w:val="00713E45"/>
  </w:style>
  <w:style w:type="character" w:customStyle="1" w:styleId="WW8Num10z1">
    <w:name w:val="WW8Num10z1"/>
    <w:rsid w:val="00713E45"/>
  </w:style>
  <w:style w:type="character" w:customStyle="1" w:styleId="WW8Num10z2">
    <w:name w:val="WW8Num10z2"/>
    <w:rsid w:val="00713E45"/>
  </w:style>
  <w:style w:type="character" w:customStyle="1" w:styleId="WW8Num10z3">
    <w:name w:val="WW8Num10z3"/>
    <w:rsid w:val="00713E45"/>
  </w:style>
  <w:style w:type="character" w:customStyle="1" w:styleId="WW8Num10z4">
    <w:name w:val="WW8Num10z4"/>
    <w:rsid w:val="00713E45"/>
  </w:style>
  <w:style w:type="character" w:customStyle="1" w:styleId="WW8Num10z5">
    <w:name w:val="WW8Num10z5"/>
    <w:rsid w:val="00713E45"/>
  </w:style>
  <w:style w:type="character" w:customStyle="1" w:styleId="WW8Num10z6">
    <w:name w:val="WW8Num10z6"/>
    <w:rsid w:val="00713E45"/>
  </w:style>
  <w:style w:type="character" w:customStyle="1" w:styleId="WW8Num10z7">
    <w:name w:val="WW8Num10z7"/>
    <w:rsid w:val="00713E45"/>
  </w:style>
  <w:style w:type="character" w:customStyle="1" w:styleId="WW8Num10z8">
    <w:name w:val="WW8Num10z8"/>
    <w:rsid w:val="00713E45"/>
  </w:style>
  <w:style w:type="character" w:customStyle="1" w:styleId="30">
    <w:name w:val="Προεπιλεγμένη γραμματοσειρά3"/>
    <w:rsid w:val="00713E45"/>
  </w:style>
  <w:style w:type="character" w:customStyle="1" w:styleId="WW8Num3z1">
    <w:name w:val="WW8Num3z1"/>
    <w:rsid w:val="00713E45"/>
  </w:style>
  <w:style w:type="character" w:customStyle="1" w:styleId="WW8Num3z2">
    <w:name w:val="WW8Num3z2"/>
    <w:rsid w:val="00713E45"/>
  </w:style>
  <w:style w:type="character" w:customStyle="1" w:styleId="WW8Num3z3">
    <w:name w:val="WW8Num3z3"/>
    <w:rsid w:val="00713E45"/>
  </w:style>
  <w:style w:type="character" w:customStyle="1" w:styleId="WW8Num3z4">
    <w:name w:val="WW8Num3z4"/>
    <w:rsid w:val="00713E45"/>
  </w:style>
  <w:style w:type="character" w:customStyle="1" w:styleId="WW8Num3z5">
    <w:name w:val="WW8Num3z5"/>
    <w:rsid w:val="00713E45"/>
  </w:style>
  <w:style w:type="character" w:customStyle="1" w:styleId="WW8Num3z6">
    <w:name w:val="WW8Num3z6"/>
    <w:rsid w:val="00713E45"/>
  </w:style>
  <w:style w:type="character" w:customStyle="1" w:styleId="WW8Num3z7">
    <w:name w:val="WW8Num3z7"/>
    <w:rsid w:val="00713E45"/>
  </w:style>
  <w:style w:type="character" w:customStyle="1" w:styleId="WW8Num3z8">
    <w:name w:val="WW8Num3z8"/>
    <w:rsid w:val="00713E45"/>
  </w:style>
  <w:style w:type="character" w:customStyle="1" w:styleId="WW8Num11z0">
    <w:name w:val="WW8Num11z0"/>
    <w:rsid w:val="00713E45"/>
  </w:style>
  <w:style w:type="character" w:customStyle="1" w:styleId="WW8Num11z1">
    <w:name w:val="WW8Num11z1"/>
    <w:rsid w:val="00713E45"/>
  </w:style>
  <w:style w:type="character" w:customStyle="1" w:styleId="WW8Num11z2">
    <w:name w:val="WW8Num11z2"/>
    <w:rsid w:val="00713E45"/>
  </w:style>
  <w:style w:type="character" w:customStyle="1" w:styleId="WW8Num11z3">
    <w:name w:val="WW8Num11z3"/>
    <w:rsid w:val="00713E45"/>
  </w:style>
  <w:style w:type="character" w:customStyle="1" w:styleId="WW8Num11z4">
    <w:name w:val="WW8Num11z4"/>
    <w:rsid w:val="00713E45"/>
  </w:style>
  <w:style w:type="character" w:customStyle="1" w:styleId="WW8Num11z5">
    <w:name w:val="WW8Num11z5"/>
    <w:rsid w:val="00713E45"/>
  </w:style>
  <w:style w:type="character" w:customStyle="1" w:styleId="WW8Num11z6">
    <w:name w:val="WW8Num11z6"/>
    <w:rsid w:val="00713E45"/>
  </w:style>
  <w:style w:type="character" w:customStyle="1" w:styleId="WW8Num11z7">
    <w:name w:val="WW8Num11z7"/>
    <w:rsid w:val="00713E45"/>
  </w:style>
  <w:style w:type="character" w:customStyle="1" w:styleId="WW8Num11z8">
    <w:name w:val="WW8Num11z8"/>
    <w:rsid w:val="00713E45"/>
  </w:style>
  <w:style w:type="character" w:customStyle="1" w:styleId="WW8Num12z0">
    <w:name w:val="WW8Num12z0"/>
    <w:rsid w:val="00713E45"/>
  </w:style>
  <w:style w:type="character" w:customStyle="1" w:styleId="WW8Num12z1">
    <w:name w:val="WW8Num12z1"/>
    <w:rsid w:val="00713E45"/>
  </w:style>
  <w:style w:type="character" w:customStyle="1" w:styleId="WW8Num12z2">
    <w:name w:val="WW8Num12z2"/>
    <w:rsid w:val="00713E45"/>
  </w:style>
  <w:style w:type="character" w:customStyle="1" w:styleId="WW8Num12z3">
    <w:name w:val="WW8Num12z3"/>
    <w:rsid w:val="00713E45"/>
  </w:style>
  <w:style w:type="character" w:customStyle="1" w:styleId="WW8Num12z4">
    <w:name w:val="WW8Num12z4"/>
    <w:rsid w:val="00713E45"/>
  </w:style>
  <w:style w:type="character" w:customStyle="1" w:styleId="WW8Num12z5">
    <w:name w:val="WW8Num12z5"/>
    <w:rsid w:val="00713E45"/>
  </w:style>
  <w:style w:type="character" w:customStyle="1" w:styleId="WW8Num12z6">
    <w:name w:val="WW8Num12z6"/>
    <w:rsid w:val="00713E45"/>
  </w:style>
  <w:style w:type="character" w:customStyle="1" w:styleId="WW8Num12z7">
    <w:name w:val="WW8Num12z7"/>
    <w:rsid w:val="00713E45"/>
  </w:style>
  <w:style w:type="character" w:customStyle="1" w:styleId="WW8Num12z8">
    <w:name w:val="WW8Num12z8"/>
    <w:rsid w:val="00713E45"/>
  </w:style>
  <w:style w:type="character" w:customStyle="1" w:styleId="20">
    <w:name w:val="Προεπιλεγμένη γραμματοσειρά2"/>
    <w:rsid w:val="00713E45"/>
  </w:style>
  <w:style w:type="character" w:customStyle="1" w:styleId="11">
    <w:name w:val="Προεπιλεγμένη γραμματοσειρά1"/>
    <w:rsid w:val="00713E45"/>
  </w:style>
  <w:style w:type="character" w:styleId="-">
    <w:name w:val="Hyperlink"/>
    <w:rsid w:val="00713E45"/>
    <w:rPr>
      <w:color w:val="0000FF"/>
      <w:u w:val="single"/>
    </w:rPr>
  </w:style>
  <w:style w:type="character" w:customStyle="1" w:styleId="Char">
    <w:name w:val="Κεφαλίδα Char"/>
    <w:rsid w:val="00713E45"/>
    <w:rPr>
      <w:rFonts w:ascii="Calibri" w:eastAsia="Times New Roman" w:hAnsi="Calibri" w:cs="Times New Roman"/>
    </w:rPr>
  </w:style>
  <w:style w:type="character" w:customStyle="1" w:styleId="Char1">
    <w:name w:val="Κεφαλίδα Char1"/>
    <w:rsid w:val="00713E45"/>
    <w:rPr>
      <w:rFonts w:ascii="Calibri" w:eastAsia="Calibri" w:hAnsi="Calibri" w:cs="Times New Roman"/>
    </w:rPr>
  </w:style>
  <w:style w:type="character" w:customStyle="1" w:styleId="Char0">
    <w:name w:val="Κείμενο πλαισίου Char"/>
    <w:rsid w:val="00713E45"/>
    <w:rPr>
      <w:rFonts w:ascii="Tahoma" w:eastAsia="Times New Roman" w:hAnsi="Tahoma" w:cs="Tahoma"/>
      <w:sz w:val="16"/>
      <w:szCs w:val="16"/>
    </w:rPr>
  </w:style>
  <w:style w:type="character" w:customStyle="1" w:styleId="1Char">
    <w:name w:val="Επικεφαλίδα 1 Char"/>
    <w:rsid w:val="00713E45"/>
    <w:rPr>
      <w:rFonts w:ascii="Candara" w:eastAsia="Times New Roman" w:hAnsi="Candara" w:cs="Candara"/>
      <w:b/>
      <w:bCs/>
      <w:sz w:val="26"/>
      <w:szCs w:val="22"/>
    </w:rPr>
  </w:style>
  <w:style w:type="character" w:customStyle="1" w:styleId="Char2">
    <w:name w:val="Υποσέλιδο Char"/>
    <w:rsid w:val="00713E45"/>
    <w:rPr>
      <w:rFonts w:eastAsia="Times New Roman"/>
      <w:sz w:val="22"/>
      <w:szCs w:val="22"/>
    </w:rPr>
  </w:style>
  <w:style w:type="character" w:customStyle="1" w:styleId="2Char">
    <w:name w:val="Επικεφαλίδα 2 Char"/>
    <w:rsid w:val="00713E45"/>
    <w:rPr>
      <w:rFonts w:ascii="Candara" w:hAnsi="Candara" w:cs="Candara"/>
      <w:b/>
      <w:bCs/>
      <w:color w:val="000000"/>
      <w:sz w:val="24"/>
      <w:szCs w:val="26"/>
    </w:rPr>
  </w:style>
  <w:style w:type="character" w:customStyle="1" w:styleId="3Char">
    <w:name w:val="Επικεφαλίδα 3 Char"/>
    <w:rsid w:val="00713E45"/>
    <w:rPr>
      <w:rFonts w:ascii="Candara" w:hAnsi="Candara" w:cs="Candara"/>
      <w:b/>
      <w:bCs/>
      <w:i/>
      <w:sz w:val="22"/>
      <w:szCs w:val="22"/>
    </w:rPr>
  </w:style>
  <w:style w:type="character" w:customStyle="1" w:styleId="ListLabel1">
    <w:name w:val="ListLabel 1"/>
    <w:rsid w:val="00713E45"/>
    <w:rPr>
      <w:rFonts w:cs="Courier New"/>
    </w:rPr>
  </w:style>
  <w:style w:type="character" w:customStyle="1" w:styleId="a4">
    <w:name w:val="Χαρακτήρες αρίθμησης"/>
    <w:rsid w:val="00713E45"/>
  </w:style>
  <w:style w:type="character" w:customStyle="1" w:styleId="a5">
    <w:name w:val="Χαρακτήρες υποσημείωσης"/>
    <w:rsid w:val="00713E45"/>
  </w:style>
  <w:style w:type="character" w:customStyle="1" w:styleId="12">
    <w:name w:val="Παραπομπή υποσημείωσης1"/>
    <w:rsid w:val="00713E45"/>
    <w:rPr>
      <w:vertAlign w:val="superscript"/>
    </w:rPr>
  </w:style>
  <w:style w:type="character" w:customStyle="1" w:styleId="a6">
    <w:name w:val="Κουκκίδες"/>
    <w:rsid w:val="00713E45"/>
    <w:rPr>
      <w:rFonts w:ascii="OpenSymbol" w:eastAsia="OpenSymbol" w:hAnsi="OpenSymbol" w:cs="OpenSymbol"/>
    </w:rPr>
  </w:style>
  <w:style w:type="character" w:customStyle="1" w:styleId="WW8Num20z0">
    <w:name w:val="WW8Num20z0"/>
    <w:rsid w:val="00713E45"/>
    <w:rPr>
      <w:rFonts w:ascii="Times New Roman" w:hAnsi="Times New Roman" w:cs="Times New Roman"/>
      <w:sz w:val="22"/>
      <w:szCs w:val="24"/>
    </w:rPr>
  </w:style>
  <w:style w:type="character" w:customStyle="1" w:styleId="WW8Num20z1">
    <w:name w:val="WW8Num20z1"/>
    <w:rsid w:val="00713E45"/>
  </w:style>
  <w:style w:type="character" w:customStyle="1" w:styleId="WW8Num20z2">
    <w:name w:val="WW8Num20z2"/>
    <w:rsid w:val="00713E45"/>
  </w:style>
  <w:style w:type="character" w:customStyle="1" w:styleId="WW8Num20z3">
    <w:name w:val="WW8Num20z3"/>
    <w:rsid w:val="00713E45"/>
  </w:style>
  <w:style w:type="character" w:customStyle="1" w:styleId="WW8Num20z4">
    <w:name w:val="WW8Num20z4"/>
    <w:rsid w:val="00713E45"/>
  </w:style>
  <w:style w:type="character" w:customStyle="1" w:styleId="WW8Num20z5">
    <w:name w:val="WW8Num20z5"/>
    <w:rsid w:val="00713E45"/>
  </w:style>
  <w:style w:type="character" w:customStyle="1" w:styleId="WW8Num20z6">
    <w:name w:val="WW8Num20z6"/>
    <w:rsid w:val="00713E45"/>
  </w:style>
  <w:style w:type="character" w:customStyle="1" w:styleId="WW8Num20z7">
    <w:name w:val="WW8Num20z7"/>
    <w:rsid w:val="00713E45"/>
  </w:style>
  <w:style w:type="character" w:customStyle="1" w:styleId="WW8Num20z8">
    <w:name w:val="WW8Num20z8"/>
    <w:rsid w:val="00713E45"/>
  </w:style>
  <w:style w:type="character" w:customStyle="1" w:styleId="WW8Num21z0">
    <w:name w:val="WW8Num21z0"/>
    <w:rsid w:val="00713E45"/>
    <w:rPr>
      <w:rFonts w:ascii="Times New Roman" w:hAnsi="Times New Roman" w:cs="Times New Roman"/>
    </w:rPr>
  </w:style>
  <w:style w:type="character" w:customStyle="1" w:styleId="WW8Num21z1">
    <w:name w:val="WW8Num21z1"/>
    <w:rsid w:val="00713E45"/>
  </w:style>
  <w:style w:type="character" w:customStyle="1" w:styleId="WW8Num21z2">
    <w:name w:val="WW8Num21z2"/>
    <w:rsid w:val="00713E45"/>
  </w:style>
  <w:style w:type="character" w:customStyle="1" w:styleId="WW8Num21z3">
    <w:name w:val="WW8Num21z3"/>
    <w:rsid w:val="00713E45"/>
  </w:style>
  <w:style w:type="character" w:customStyle="1" w:styleId="WW8Num21z4">
    <w:name w:val="WW8Num21z4"/>
    <w:rsid w:val="00713E45"/>
  </w:style>
  <w:style w:type="character" w:customStyle="1" w:styleId="WW8Num21z5">
    <w:name w:val="WW8Num21z5"/>
    <w:rsid w:val="00713E45"/>
  </w:style>
  <w:style w:type="character" w:customStyle="1" w:styleId="WW8Num21z6">
    <w:name w:val="WW8Num21z6"/>
    <w:rsid w:val="00713E45"/>
  </w:style>
  <w:style w:type="character" w:customStyle="1" w:styleId="WW8Num21z7">
    <w:name w:val="WW8Num21z7"/>
    <w:rsid w:val="00713E45"/>
  </w:style>
  <w:style w:type="character" w:customStyle="1" w:styleId="WW8Num21z8">
    <w:name w:val="WW8Num21z8"/>
    <w:rsid w:val="00713E45"/>
  </w:style>
  <w:style w:type="character" w:customStyle="1" w:styleId="WW8Num23z0">
    <w:name w:val="WW8Num23z0"/>
    <w:rsid w:val="00713E45"/>
  </w:style>
  <w:style w:type="character" w:customStyle="1" w:styleId="WW8Num23z1">
    <w:name w:val="WW8Num23z1"/>
    <w:rsid w:val="00713E45"/>
  </w:style>
  <w:style w:type="character" w:customStyle="1" w:styleId="WW8Num23z2">
    <w:name w:val="WW8Num23z2"/>
    <w:rsid w:val="00713E45"/>
  </w:style>
  <w:style w:type="character" w:customStyle="1" w:styleId="WW8Num23z3">
    <w:name w:val="WW8Num23z3"/>
    <w:rsid w:val="00713E45"/>
  </w:style>
  <w:style w:type="character" w:customStyle="1" w:styleId="WW8Num23z4">
    <w:name w:val="WW8Num23z4"/>
    <w:rsid w:val="00713E45"/>
  </w:style>
  <w:style w:type="character" w:customStyle="1" w:styleId="WW8Num23z5">
    <w:name w:val="WW8Num23z5"/>
    <w:rsid w:val="00713E45"/>
  </w:style>
  <w:style w:type="character" w:customStyle="1" w:styleId="WW8Num23z6">
    <w:name w:val="WW8Num23z6"/>
    <w:rsid w:val="00713E45"/>
  </w:style>
  <w:style w:type="character" w:customStyle="1" w:styleId="WW8Num23z7">
    <w:name w:val="WW8Num23z7"/>
    <w:rsid w:val="00713E45"/>
  </w:style>
  <w:style w:type="character" w:customStyle="1" w:styleId="WW8Num23z8">
    <w:name w:val="WW8Num23z8"/>
    <w:rsid w:val="00713E45"/>
  </w:style>
  <w:style w:type="character" w:customStyle="1" w:styleId="a7">
    <w:name w:val="Σύμβολο υποσημείωσης"/>
    <w:rsid w:val="00713E45"/>
    <w:rPr>
      <w:vertAlign w:val="superscript"/>
    </w:rPr>
  </w:style>
  <w:style w:type="character" w:customStyle="1" w:styleId="DeltaViewInsertion">
    <w:name w:val="DeltaView Insertion"/>
    <w:rsid w:val="00713E45"/>
    <w:rPr>
      <w:b/>
      <w:i/>
      <w:spacing w:val="0"/>
      <w:lang w:val="el-GR"/>
    </w:rPr>
  </w:style>
  <w:style w:type="character" w:customStyle="1" w:styleId="NormalBoldChar">
    <w:name w:val="NormalBold Char"/>
    <w:rsid w:val="00713E45"/>
    <w:rPr>
      <w:rFonts w:ascii="Times New Roman" w:eastAsia="Times New Roman" w:hAnsi="Times New Roman" w:cs="Times New Roman"/>
      <w:b/>
      <w:sz w:val="24"/>
      <w:lang w:val="el-GR"/>
    </w:rPr>
  </w:style>
  <w:style w:type="character" w:customStyle="1" w:styleId="a8">
    <w:name w:val="Χαρακτήρες σημείωσης τέλους"/>
    <w:rsid w:val="00713E45"/>
    <w:rPr>
      <w:vertAlign w:val="superscript"/>
    </w:rPr>
  </w:style>
  <w:style w:type="character" w:customStyle="1" w:styleId="WW-">
    <w:name w:val="WW-Χαρακτήρες σημείωσης τέλους"/>
    <w:rsid w:val="00713E45"/>
  </w:style>
  <w:style w:type="character" w:customStyle="1" w:styleId="13">
    <w:name w:val="Παραπομπή σημείωσης τέλους1"/>
    <w:rsid w:val="00713E45"/>
    <w:rPr>
      <w:vertAlign w:val="superscript"/>
    </w:rPr>
  </w:style>
  <w:style w:type="character" w:customStyle="1" w:styleId="Char3">
    <w:name w:val="Κείμενο σημείωσης τέλους Char"/>
    <w:rsid w:val="00713E45"/>
    <w:rPr>
      <w:rFonts w:ascii="Calibri" w:hAnsi="Calibri" w:cs="Calibri"/>
      <w:kern w:val="1"/>
      <w:lang w:eastAsia="zh-CN"/>
    </w:rPr>
  </w:style>
  <w:style w:type="character" w:styleId="a9">
    <w:name w:val="endnote reference"/>
    <w:rsid w:val="00713E45"/>
    <w:rPr>
      <w:vertAlign w:val="superscript"/>
    </w:rPr>
  </w:style>
  <w:style w:type="character" w:styleId="aa">
    <w:name w:val="footnote reference"/>
    <w:rsid w:val="00713E45"/>
    <w:rPr>
      <w:vertAlign w:val="superscript"/>
    </w:rPr>
  </w:style>
  <w:style w:type="paragraph" w:customStyle="1" w:styleId="ab">
    <w:name w:val="Επικεφαλίδα"/>
    <w:basedOn w:val="a"/>
    <w:next w:val="a0"/>
    <w:rsid w:val="00713E45"/>
    <w:pPr>
      <w:keepNext/>
      <w:spacing w:before="240" w:after="120"/>
    </w:pPr>
    <w:rPr>
      <w:rFonts w:ascii="Arial" w:eastAsia="Microsoft YaHei" w:hAnsi="Arial" w:cs="Mangal"/>
      <w:sz w:val="28"/>
      <w:szCs w:val="28"/>
    </w:rPr>
  </w:style>
  <w:style w:type="paragraph" w:styleId="a0">
    <w:name w:val="Body Text"/>
    <w:basedOn w:val="a"/>
    <w:rsid w:val="00713E45"/>
    <w:pPr>
      <w:spacing w:after="120"/>
    </w:pPr>
  </w:style>
  <w:style w:type="paragraph" w:styleId="ac">
    <w:name w:val="List"/>
    <w:basedOn w:val="a0"/>
    <w:rsid w:val="00713E45"/>
    <w:rPr>
      <w:rFonts w:cs="Mangal"/>
    </w:rPr>
  </w:style>
  <w:style w:type="paragraph" w:styleId="ad">
    <w:name w:val="caption"/>
    <w:basedOn w:val="a"/>
    <w:qFormat/>
    <w:rsid w:val="00713E45"/>
    <w:pPr>
      <w:suppressLineNumbers/>
      <w:spacing w:before="120" w:after="120"/>
    </w:pPr>
    <w:rPr>
      <w:rFonts w:ascii="Times New Roman" w:hAnsi="Times New Roman" w:cs="Mangal"/>
      <w:i/>
      <w:iCs/>
      <w:sz w:val="24"/>
      <w:szCs w:val="24"/>
    </w:rPr>
  </w:style>
  <w:style w:type="paragraph" w:customStyle="1" w:styleId="ae">
    <w:name w:val="Ευρετήριο"/>
    <w:basedOn w:val="a"/>
    <w:rsid w:val="00713E45"/>
    <w:pPr>
      <w:suppressLineNumbers/>
    </w:pPr>
    <w:rPr>
      <w:rFonts w:cs="Mangal"/>
    </w:rPr>
  </w:style>
  <w:style w:type="paragraph" w:customStyle="1" w:styleId="14">
    <w:name w:val="Λεζάντα1"/>
    <w:basedOn w:val="a"/>
    <w:rsid w:val="00713E45"/>
    <w:pPr>
      <w:suppressLineNumbers/>
      <w:spacing w:before="120" w:after="120"/>
    </w:pPr>
    <w:rPr>
      <w:rFonts w:cs="Mangal"/>
      <w:i/>
      <w:iCs/>
      <w:sz w:val="24"/>
      <w:szCs w:val="24"/>
    </w:rPr>
  </w:style>
  <w:style w:type="paragraph" w:customStyle="1" w:styleId="40">
    <w:name w:val="Λεζάντα4"/>
    <w:basedOn w:val="a"/>
    <w:rsid w:val="00713E45"/>
    <w:pPr>
      <w:suppressLineNumbers/>
      <w:spacing w:before="120" w:after="120"/>
    </w:pPr>
    <w:rPr>
      <w:rFonts w:cs="Mangal"/>
      <w:i/>
      <w:iCs/>
      <w:sz w:val="24"/>
      <w:szCs w:val="24"/>
    </w:rPr>
  </w:style>
  <w:style w:type="paragraph" w:customStyle="1" w:styleId="31">
    <w:name w:val="Λεζάντα3"/>
    <w:basedOn w:val="a"/>
    <w:rsid w:val="00713E45"/>
    <w:pPr>
      <w:suppressLineNumbers/>
      <w:spacing w:before="120" w:after="120"/>
    </w:pPr>
    <w:rPr>
      <w:rFonts w:cs="Mangal"/>
      <w:i/>
      <w:iCs/>
      <w:sz w:val="24"/>
      <w:szCs w:val="24"/>
    </w:rPr>
  </w:style>
  <w:style w:type="paragraph" w:customStyle="1" w:styleId="21">
    <w:name w:val="Λεζάντα2"/>
    <w:basedOn w:val="a"/>
    <w:rsid w:val="00713E45"/>
    <w:pPr>
      <w:suppressLineNumbers/>
      <w:spacing w:before="120" w:after="120"/>
    </w:pPr>
    <w:rPr>
      <w:rFonts w:cs="Mangal"/>
      <w:i/>
      <w:iCs/>
      <w:sz w:val="24"/>
      <w:szCs w:val="24"/>
    </w:rPr>
  </w:style>
  <w:style w:type="paragraph" w:customStyle="1" w:styleId="15">
    <w:name w:val="Λεζάντα1"/>
    <w:basedOn w:val="a"/>
    <w:rsid w:val="00713E45"/>
    <w:pPr>
      <w:suppressLineNumbers/>
      <w:spacing w:before="120" w:after="120"/>
    </w:pPr>
    <w:rPr>
      <w:rFonts w:cs="Mangal"/>
      <w:i/>
      <w:iCs/>
      <w:sz w:val="24"/>
      <w:szCs w:val="24"/>
    </w:rPr>
  </w:style>
  <w:style w:type="paragraph" w:styleId="af">
    <w:name w:val="header"/>
    <w:basedOn w:val="a"/>
    <w:rsid w:val="00713E45"/>
    <w:pPr>
      <w:suppressLineNumbers/>
      <w:tabs>
        <w:tab w:val="center" w:pos="4153"/>
        <w:tab w:val="right" w:pos="8306"/>
      </w:tabs>
      <w:spacing w:after="0" w:line="100" w:lineRule="atLeast"/>
      <w:ind w:firstLine="284"/>
    </w:pPr>
    <w:rPr>
      <w:rFonts w:eastAsia="Calibri"/>
      <w:sz w:val="20"/>
      <w:szCs w:val="20"/>
    </w:rPr>
  </w:style>
  <w:style w:type="paragraph" w:styleId="af0">
    <w:name w:val="Block Text"/>
    <w:basedOn w:val="a"/>
    <w:rsid w:val="00713E45"/>
    <w:pPr>
      <w:spacing w:after="0" w:line="100" w:lineRule="atLeast"/>
      <w:ind w:left="-568" w:right="-355" w:firstLine="284"/>
    </w:pPr>
    <w:rPr>
      <w:rFonts w:ascii="Arial" w:hAnsi="Arial" w:cs="Arial"/>
      <w:b/>
      <w:sz w:val="24"/>
      <w:szCs w:val="20"/>
    </w:rPr>
  </w:style>
  <w:style w:type="paragraph" w:styleId="af1">
    <w:name w:val="No Spacing"/>
    <w:qFormat/>
    <w:rsid w:val="00713E45"/>
    <w:pPr>
      <w:suppressAutoHyphens/>
    </w:pPr>
    <w:rPr>
      <w:rFonts w:ascii="Calibri" w:eastAsia="Arial" w:hAnsi="Calibri" w:cs="Calibri"/>
      <w:kern w:val="1"/>
      <w:sz w:val="22"/>
      <w:szCs w:val="22"/>
      <w:lang w:eastAsia="zh-CN"/>
    </w:rPr>
  </w:style>
  <w:style w:type="paragraph" w:customStyle="1" w:styleId="GRHelvA">
    <w:name w:val="GR Helv Aπλό"/>
    <w:basedOn w:val="a"/>
    <w:rsid w:val="00713E45"/>
    <w:pPr>
      <w:spacing w:after="0" w:line="100" w:lineRule="atLeast"/>
      <w:ind w:firstLine="284"/>
    </w:pPr>
    <w:rPr>
      <w:rFonts w:ascii="√Ò·ÏÏ·ÙÔÛÂÈÒ‹200" w:hAnsi="√Ò·ÏÏ·ÙÔÛÂÈÒ‹200" w:cs="√Ò·ÏÏ·ÙÔÛÂÈÒ‹200"/>
      <w:sz w:val="24"/>
      <w:szCs w:val="20"/>
    </w:rPr>
  </w:style>
  <w:style w:type="paragraph" w:styleId="af2">
    <w:name w:val="Balloon Text"/>
    <w:basedOn w:val="a"/>
    <w:rsid w:val="00713E45"/>
    <w:pPr>
      <w:spacing w:after="0" w:line="100" w:lineRule="atLeast"/>
    </w:pPr>
    <w:rPr>
      <w:rFonts w:ascii="Tahoma" w:hAnsi="Tahoma" w:cs="Tahoma"/>
      <w:sz w:val="16"/>
      <w:szCs w:val="16"/>
    </w:rPr>
  </w:style>
  <w:style w:type="paragraph" w:styleId="af3">
    <w:name w:val="List Paragraph"/>
    <w:basedOn w:val="a"/>
    <w:qFormat/>
    <w:rsid w:val="00713E45"/>
    <w:pPr>
      <w:spacing w:after="0"/>
      <w:ind w:left="720" w:firstLine="0"/>
      <w:jc w:val="left"/>
    </w:pPr>
    <w:rPr>
      <w:rFonts w:eastAsia="Calibri"/>
    </w:rPr>
  </w:style>
  <w:style w:type="paragraph" w:styleId="af4">
    <w:name w:val="footer"/>
    <w:basedOn w:val="a"/>
    <w:rsid w:val="00713E45"/>
    <w:pPr>
      <w:suppressLineNumbers/>
      <w:tabs>
        <w:tab w:val="center" w:pos="4153"/>
        <w:tab w:val="right" w:pos="8306"/>
      </w:tabs>
      <w:spacing w:after="0" w:line="100" w:lineRule="atLeast"/>
    </w:pPr>
    <w:rPr>
      <w:sz w:val="16"/>
    </w:rPr>
  </w:style>
  <w:style w:type="paragraph" w:styleId="Web">
    <w:name w:val="Normal (Web)"/>
    <w:basedOn w:val="a"/>
    <w:rsid w:val="00713E45"/>
    <w:pPr>
      <w:spacing w:before="28" w:after="28" w:line="100" w:lineRule="atLeast"/>
      <w:ind w:firstLine="0"/>
      <w:jc w:val="left"/>
    </w:pPr>
    <w:rPr>
      <w:rFonts w:ascii="Times New Roman" w:hAnsi="Times New Roman" w:cs="Times New Roman"/>
      <w:sz w:val="24"/>
      <w:szCs w:val="24"/>
    </w:rPr>
  </w:style>
  <w:style w:type="paragraph" w:customStyle="1" w:styleId="af5">
    <w:name w:val="Περιεχόμενα πίνακα"/>
    <w:basedOn w:val="a"/>
    <w:rsid w:val="00713E45"/>
    <w:pPr>
      <w:suppressLineNumbers/>
    </w:pPr>
  </w:style>
  <w:style w:type="paragraph" w:customStyle="1" w:styleId="af6">
    <w:name w:val="Επικεφαλίδα πίνακα"/>
    <w:basedOn w:val="af5"/>
    <w:rsid w:val="00713E45"/>
    <w:pPr>
      <w:jc w:val="center"/>
    </w:pPr>
    <w:rPr>
      <w:b/>
      <w:bCs/>
    </w:rPr>
  </w:style>
  <w:style w:type="paragraph" w:styleId="af7">
    <w:name w:val="footnote text"/>
    <w:basedOn w:val="a"/>
    <w:rsid w:val="00713E45"/>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rsid w:val="00713E45"/>
    <w:pPr>
      <w:widowControl w:val="0"/>
      <w:suppressAutoHyphens/>
    </w:pPr>
    <w:rPr>
      <w:rFonts w:eastAsia="SimSun" w:cs="Mangal"/>
      <w:sz w:val="24"/>
      <w:szCs w:val="24"/>
      <w:lang w:eastAsia="zh-CN" w:bidi="hi-IN"/>
    </w:rPr>
  </w:style>
  <w:style w:type="paragraph" w:customStyle="1" w:styleId="af8">
    <w:name w:val="Παραθέσεις"/>
    <w:basedOn w:val="a"/>
    <w:rsid w:val="00713E45"/>
  </w:style>
  <w:style w:type="paragraph" w:styleId="af9">
    <w:name w:val="Title"/>
    <w:basedOn w:val="ab"/>
    <w:next w:val="a0"/>
    <w:qFormat/>
    <w:rsid w:val="00713E45"/>
  </w:style>
  <w:style w:type="paragraph" w:styleId="afa">
    <w:name w:val="Subtitle"/>
    <w:basedOn w:val="ab"/>
    <w:next w:val="a0"/>
    <w:qFormat/>
    <w:rsid w:val="00713E45"/>
  </w:style>
  <w:style w:type="paragraph" w:customStyle="1" w:styleId="afb">
    <w:name w:val="Προμορφοποιημένο κείμενο"/>
    <w:basedOn w:val="a"/>
    <w:rsid w:val="00713E45"/>
  </w:style>
  <w:style w:type="paragraph" w:customStyle="1" w:styleId="afc">
    <w:name w:val="Οριζόντια γραμμή"/>
    <w:basedOn w:val="a"/>
    <w:next w:val="a0"/>
    <w:rsid w:val="00713E45"/>
  </w:style>
  <w:style w:type="paragraph" w:customStyle="1" w:styleId="Pagedecouverture">
    <w:name w:val="Page de couverture"/>
    <w:basedOn w:val="a"/>
    <w:next w:val="a"/>
    <w:rsid w:val="00713E45"/>
    <w:pPr>
      <w:spacing w:after="0"/>
    </w:pPr>
  </w:style>
  <w:style w:type="paragraph" w:customStyle="1" w:styleId="PartTitle">
    <w:name w:val="PartTitle"/>
    <w:basedOn w:val="a"/>
    <w:next w:val="ChapterTitle"/>
    <w:rsid w:val="00713E45"/>
    <w:pPr>
      <w:keepNext/>
      <w:pageBreakBefore/>
      <w:spacing w:before="120" w:after="360"/>
      <w:jc w:val="center"/>
    </w:pPr>
    <w:rPr>
      <w:b/>
      <w:sz w:val="36"/>
    </w:rPr>
  </w:style>
  <w:style w:type="paragraph" w:customStyle="1" w:styleId="ChapterTitle">
    <w:name w:val="ChapterTitle"/>
    <w:basedOn w:val="a"/>
    <w:next w:val="a"/>
    <w:rsid w:val="00713E45"/>
    <w:pPr>
      <w:keepNext/>
      <w:spacing w:before="120" w:after="360"/>
      <w:ind w:firstLine="0"/>
      <w:jc w:val="center"/>
    </w:pPr>
    <w:rPr>
      <w:b/>
    </w:rPr>
  </w:style>
  <w:style w:type="paragraph" w:customStyle="1" w:styleId="Titrearticle">
    <w:name w:val="Titre article"/>
    <w:basedOn w:val="a"/>
    <w:next w:val="a"/>
    <w:rsid w:val="00713E45"/>
    <w:pPr>
      <w:keepNext/>
      <w:spacing w:before="360" w:after="120"/>
      <w:jc w:val="center"/>
    </w:pPr>
    <w:rPr>
      <w:i/>
    </w:rPr>
  </w:style>
  <w:style w:type="paragraph" w:customStyle="1" w:styleId="Point0">
    <w:name w:val="Point 0"/>
    <w:basedOn w:val="a"/>
    <w:rsid w:val="00713E45"/>
    <w:pPr>
      <w:ind w:left="850" w:hanging="850"/>
    </w:pPr>
  </w:style>
  <w:style w:type="paragraph" w:customStyle="1" w:styleId="Tiret0">
    <w:name w:val="Tiret 0"/>
    <w:basedOn w:val="Point0"/>
    <w:rsid w:val="00713E45"/>
    <w:pPr>
      <w:numPr>
        <w:numId w:val="4"/>
      </w:numPr>
    </w:pPr>
  </w:style>
  <w:style w:type="paragraph" w:customStyle="1" w:styleId="Point1">
    <w:name w:val="Point 1"/>
    <w:basedOn w:val="a"/>
    <w:rsid w:val="00713E45"/>
    <w:pPr>
      <w:ind w:left="1417" w:hanging="567"/>
    </w:pPr>
  </w:style>
  <w:style w:type="paragraph" w:customStyle="1" w:styleId="Tiret1">
    <w:name w:val="Tiret 1"/>
    <w:basedOn w:val="Point1"/>
    <w:rsid w:val="00713E45"/>
    <w:pPr>
      <w:numPr>
        <w:numId w:val="5"/>
      </w:numPr>
    </w:pPr>
  </w:style>
  <w:style w:type="paragraph" w:customStyle="1" w:styleId="SectionTitle">
    <w:name w:val="SectionTitle"/>
    <w:basedOn w:val="a"/>
    <w:next w:val="1"/>
    <w:rsid w:val="00713E45"/>
    <w:pPr>
      <w:keepNext/>
      <w:spacing w:before="120" w:after="360"/>
      <w:jc w:val="center"/>
    </w:pPr>
    <w:rPr>
      <w:b/>
      <w:smallCaps/>
      <w:sz w:val="28"/>
    </w:rPr>
  </w:style>
  <w:style w:type="paragraph" w:customStyle="1" w:styleId="Text1">
    <w:name w:val="Text 1"/>
    <w:basedOn w:val="a"/>
    <w:rsid w:val="00713E45"/>
    <w:pPr>
      <w:ind w:left="850" w:firstLine="0"/>
    </w:pPr>
  </w:style>
  <w:style w:type="paragraph" w:customStyle="1" w:styleId="NumPar1">
    <w:name w:val="NumPar 1"/>
    <w:basedOn w:val="a"/>
    <w:next w:val="Text1"/>
    <w:rsid w:val="00713E45"/>
    <w:pPr>
      <w:numPr>
        <w:numId w:val="6"/>
      </w:numPr>
    </w:pPr>
  </w:style>
  <w:style w:type="paragraph" w:customStyle="1" w:styleId="NormalLeft">
    <w:name w:val="Normal Left"/>
    <w:basedOn w:val="a"/>
    <w:rsid w:val="00713E45"/>
    <w:pPr>
      <w:jc w:val="left"/>
    </w:pPr>
  </w:style>
  <w:style w:type="paragraph" w:styleId="afd">
    <w:name w:val="endnote text"/>
    <w:basedOn w:val="a"/>
    <w:link w:val="Char10"/>
    <w:uiPriority w:val="99"/>
    <w:rsid w:val="00713E45"/>
    <w:rPr>
      <w:rFonts w:cs="Times New Roman"/>
      <w:sz w:val="20"/>
      <w:szCs w:val="20"/>
      <w:lang/>
    </w:rPr>
  </w:style>
  <w:style w:type="character" w:customStyle="1" w:styleId="Char10">
    <w:name w:val="Κείμενο σημείωσης τέλους Char1"/>
    <w:link w:val="afd"/>
    <w:uiPriority w:val="99"/>
    <w:rsid w:val="008D0AF2"/>
    <w:rPr>
      <w:rFonts w:ascii="Calibri" w:hAnsi="Calibri" w:cs="Calibri"/>
      <w:kern w:val="1"/>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27</Pages>
  <Words>4973</Words>
  <Characters>26855</Characters>
  <Application>Microsoft Office Word</Application>
  <DocSecurity>0</DocSecurity>
  <Lines>223</Lines>
  <Paragraphs>63</Paragraphs>
  <ScaleCrop>false</ScaleCrop>
  <Company/>
  <LinksUpToDate>false</LinksUpToDate>
  <CharactersWithSpaces>31765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Ευανθία  Σαβίδη</dc:creator>
  <cp:keywords/>
  <cp:lastModifiedBy>Rodia</cp:lastModifiedBy>
  <cp:revision>12</cp:revision>
  <cp:lastPrinted>2018-10-03T11:48:00Z</cp:lastPrinted>
  <dcterms:created xsi:type="dcterms:W3CDTF">2018-10-03T11:30:00Z</dcterms:created>
  <dcterms:modified xsi:type="dcterms:W3CDTF">2020-11-17T07:55:00Z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